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ECA" w:rsidRPr="00EF19A8" w:rsidRDefault="00D67ECA" w:rsidP="00E926B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9657C8" w:rsidRPr="009657C8" w:rsidRDefault="009657C8" w:rsidP="00E926BF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57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Государственное бюджетное профессиональное образовательное учреждение </w:t>
      </w:r>
    </w:p>
    <w:p w:rsidR="009657C8" w:rsidRPr="009657C8" w:rsidRDefault="009657C8" w:rsidP="00E926BF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57C8">
        <w:rPr>
          <w:rFonts w:ascii="Times New Roman" w:hAnsi="Times New Roman" w:cs="Times New Roman"/>
          <w:b/>
          <w:sz w:val="28"/>
          <w:szCs w:val="28"/>
          <w:lang w:val="ru-RU"/>
        </w:rPr>
        <w:t>Ростовской области</w:t>
      </w:r>
    </w:p>
    <w:p w:rsidR="009657C8" w:rsidRPr="009657C8" w:rsidRDefault="009657C8" w:rsidP="00E926BF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57C8">
        <w:rPr>
          <w:rFonts w:ascii="Times New Roman" w:hAnsi="Times New Roman" w:cs="Times New Roman"/>
          <w:b/>
          <w:sz w:val="28"/>
          <w:szCs w:val="28"/>
          <w:lang w:val="ru-RU"/>
        </w:rPr>
        <w:t>«Донской педагогический колледж»</w:t>
      </w:r>
    </w:p>
    <w:p w:rsidR="009657C8" w:rsidRPr="009657C8" w:rsidRDefault="009657C8" w:rsidP="00E926BF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657C8" w:rsidRPr="009657C8" w:rsidRDefault="009657C8" w:rsidP="00E926BF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657C8" w:rsidRPr="009657C8" w:rsidRDefault="009657C8" w:rsidP="00E926BF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657C8" w:rsidRPr="009657C8" w:rsidRDefault="009657C8" w:rsidP="00E926BF">
      <w:pPr>
        <w:spacing w:after="0"/>
        <w:ind w:left="5664"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657C8">
        <w:rPr>
          <w:rFonts w:ascii="Times New Roman" w:hAnsi="Times New Roman" w:cs="Times New Roman"/>
          <w:sz w:val="28"/>
          <w:szCs w:val="28"/>
          <w:lang w:val="ru-RU"/>
        </w:rPr>
        <w:t xml:space="preserve">УТВЕРЖДАЮ: </w:t>
      </w:r>
    </w:p>
    <w:p w:rsidR="009657C8" w:rsidRPr="009657C8" w:rsidRDefault="009657C8" w:rsidP="00E926BF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657C8">
        <w:rPr>
          <w:rFonts w:ascii="Times New Roman" w:hAnsi="Times New Roman" w:cs="Times New Roman"/>
          <w:sz w:val="28"/>
          <w:szCs w:val="28"/>
          <w:lang w:val="ru-RU"/>
        </w:rPr>
        <w:t>Заместитель директора по УМР</w:t>
      </w:r>
    </w:p>
    <w:p w:rsidR="009657C8" w:rsidRPr="00F57F92" w:rsidRDefault="009657C8" w:rsidP="00E926BF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F57F92">
        <w:rPr>
          <w:rFonts w:ascii="Times New Roman" w:hAnsi="Times New Roman" w:cs="Times New Roman"/>
          <w:sz w:val="28"/>
          <w:szCs w:val="28"/>
          <w:lang w:val="ru-RU"/>
        </w:rPr>
        <w:t xml:space="preserve">_____________  </w:t>
      </w:r>
      <w:proofErr w:type="spellStart"/>
      <w:r w:rsidRPr="00F57F92">
        <w:rPr>
          <w:rFonts w:ascii="Times New Roman" w:hAnsi="Times New Roman" w:cs="Times New Roman"/>
          <w:sz w:val="28"/>
          <w:szCs w:val="28"/>
          <w:lang w:val="ru-RU"/>
        </w:rPr>
        <w:t>Н.Б.Джумайло</w:t>
      </w:r>
      <w:proofErr w:type="spellEnd"/>
    </w:p>
    <w:p w:rsidR="009657C8" w:rsidRPr="00F57F92" w:rsidRDefault="009657C8" w:rsidP="00E926BF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F57F9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F57F9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      </w:t>
      </w:r>
      <w:r w:rsidRPr="00F57F92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Pr="00F57F9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                        </w:t>
      </w:r>
      <w:r w:rsidRPr="00F57F92">
        <w:rPr>
          <w:rFonts w:ascii="Times New Roman" w:hAnsi="Times New Roman" w:cs="Times New Roman"/>
          <w:sz w:val="28"/>
          <w:szCs w:val="28"/>
          <w:lang w:val="ru-RU"/>
        </w:rPr>
        <w:t xml:space="preserve"> 2018 г.</w:t>
      </w:r>
    </w:p>
    <w:p w:rsidR="009657C8" w:rsidRPr="00F57F92" w:rsidRDefault="009657C8" w:rsidP="00E926B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657C8" w:rsidRPr="00F57F92" w:rsidRDefault="009657C8" w:rsidP="00E926BF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D67ECA" w:rsidRPr="009657C8" w:rsidRDefault="00D67ECA" w:rsidP="00E926BF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ECA" w:rsidRDefault="00D67ECA" w:rsidP="00E926BF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ECA" w:rsidRDefault="00D67ECA" w:rsidP="00E926BF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ECA" w:rsidRPr="008C4330" w:rsidRDefault="00D67ECA" w:rsidP="00F57F92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0D3D" w:rsidRPr="00F57F92" w:rsidRDefault="00F57F92" w:rsidP="00F57F92">
      <w:pPr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F57F92">
        <w:rPr>
          <w:rFonts w:ascii="Times New Roman" w:hAnsi="Times New Roman" w:cs="Times New Roman"/>
          <w:b/>
          <w:sz w:val="40"/>
          <w:szCs w:val="40"/>
          <w:lang w:val="ru-RU"/>
        </w:rPr>
        <w:t>Рабочая  программа учебной дисциплины</w:t>
      </w:r>
    </w:p>
    <w:p w:rsidR="00D67ECA" w:rsidRPr="00F57F92" w:rsidRDefault="00755D65" w:rsidP="00F57F92">
      <w:pPr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F57F92">
        <w:rPr>
          <w:rFonts w:ascii="Times New Roman" w:hAnsi="Times New Roman" w:cs="Times New Roman"/>
          <w:b/>
          <w:sz w:val="40"/>
          <w:szCs w:val="40"/>
          <w:lang w:val="ru-RU"/>
        </w:rPr>
        <w:t xml:space="preserve">ОГСЭ.05 </w:t>
      </w:r>
      <w:r w:rsidR="00F57F92" w:rsidRPr="00F57F92">
        <w:rPr>
          <w:rFonts w:ascii="Times New Roman" w:hAnsi="Times New Roman" w:cs="Times New Roman"/>
          <w:b/>
          <w:sz w:val="40"/>
          <w:szCs w:val="40"/>
          <w:lang w:val="ru-RU"/>
        </w:rPr>
        <w:t>Физическая культура</w:t>
      </w:r>
    </w:p>
    <w:p w:rsidR="00B56269" w:rsidRPr="005C5EBF" w:rsidRDefault="00B56269" w:rsidP="00F57F92">
      <w:pPr>
        <w:spacing w:after="0"/>
        <w:jc w:val="center"/>
        <w:outlineLvl w:val="0"/>
        <w:rPr>
          <w:rFonts w:ascii="Times New Roman" w:hAnsi="Times New Roman" w:cs="Times New Roman"/>
          <w:b/>
          <w:sz w:val="36"/>
          <w:szCs w:val="40"/>
          <w:lang w:val="ru-RU"/>
        </w:rPr>
      </w:pPr>
    </w:p>
    <w:p w:rsidR="00F57F92" w:rsidRPr="005C5EBF" w:rsidRDefault="00F57F92" w:rsidP="00F57F92">
      <w:pPr>
        <w:spacing w:after="0"/>
        <w:jc w:val="center"/>
        <w:rPr>
          <w:rFonts w:ascii="Times New Roman" w:hAnsi="Times New Roman" w:cs="Times New Roman"/>
          <w:sz w:val="28"/>
          <w:szCs w:val="32"/>
          <w:lang w:val="ru-RU"/>
        </w:rPr>
      </w:pPr>
      <w:r w:rsidRPr="005C5EBF">
        <w:rPr>
          <w:rFonts w:ascii="Times New Roman" w:hAnsi="Times New Roman" w:cs="Times New Roman"/>
          <w:sz w:val="28"/>
          <w:szCs w:val="32"/>
          <w:lang w:val="ru-RU"/>
        </w:rPr>
        <w:t>Программы подготовки специалиста среднего звена (ППССЗ)</w:t>
      </w:r>
    </w:p>
    <w:p w:rsidR="00F57F92" w:rsidRPr="005C5EBF" w:rsidRDefault="00F57F92" w:rsidP="00F57F92">
      <w:pPr>
        <w:spacing w:after="0"/>
        <w:jc w:val="center"/>
        <w:rPr>
          <w:rFonts w:ascii="Times New Roman" w:hAnsi="Times New Roman" w:cs="Times New Roman"/>
          <w:sz w:val="28"/>
          <w:szCs w:val="32"/>
          <w:lang w:val="ru-RU"/>
        </w:rPr>
      </w:pPr>
      <w:r w:rsidRPr="005C5EBF">
        <w:rPr>
          <w:rFonts w:ascii="Times New Roman" w:hAnsi="Times New Roman" w:cs="Times New Roman"/>
          <w:sz w:val="28"/>
          <w:szCs w:val="32"/>
          <w:lang w:val="ru-RU"/>
        </w:rPr>
        <w:t>по специальности</w:t>
      </w:r>
    </w:p>
    <w:p w:rsidR="00F57F92" w:rsidRPr="005C5EBF" w:rsidRDefault="00F57F92" w:rsidP="00F57F92">
      <w:pPr>
        <w:spacing w:after="0"/>
        <w:jc w:val="center"/>
        <w:rPr>
          <w:rFonts w:ascii="Times New Roman" w:hAnsi="Times New Roman" w:cs="Times New Roman"/>
          <w:sz w:val="28"/>
          <w:szCs w:val="32"/>
          <w:lang w:val="ru-RU"/>
        </w:rPr>
      </w:pPr>
      <w:r w:rsidRPr="005C5EBF">
        <w:rPr>
          <w:rFonts w:ascii="Times New Roman" w:hAnsi="Times New Roman" w:cs="Times New Roman"/>
          <w:sz w:val="28"/>
          <w:szCs w:val="32"/>
          <w:lang w:val="ru-RU"/>
        </w:rPr>
        <w:t>49.02.02 Адаптивная физическая культура</w:t>
      </w:r>
    </w:p>
    <w:p w:rsidR="00D67ECA" w:rsidRPr="005C5EBF" w:rsidRDefault="00D67ECA" w:rsidP="00F57F9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8"/>
          <w:lang w:val="ru-RU"/>
        </w:rPr>
      </w:pPr>
    </w:p>
    <w:p w:rsidR="00D67ECA" w:rsidRPr="00F57F92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F57F92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F57F92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55418" w:rsidRPr="00A55418" w:rsidRDefault="00A55418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57F92" w:rsidRDefault="00F57F92" w:rsidP="00E926B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57F92" w:rsidRDefault="00F57F92" w:rsidP="00E926B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022504" w:rsidRDefault="00D67ECA" w:rsidP="00E926B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201</w:t>
      </w:r>
      <w:r w:rsidR="001A73B0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F57F9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г.</w:t>
      </w:r>
    </w:p>
    <w:p w:rsidR="00D67ECA" w:rsidRPr="008C4330" w:rsidRDefault="00D67ECA" w:rsidP="00E926B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A73B0" w:rsidRPr="001A73B0" w:rsidRDefault="001A73B0" w:rsidP="00E926B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 w:eastAsia="ja-JP"/>
        </w:rPr>
      </w:pPr>
      <w:r w:rsidRPr="001A73B0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Рабочая программа учебной дисциплины разработана на основе Федерал</w:t>
      </w:r>
      <w:r w:rsidRPr="001A73B0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1A73B0">
        <w:rPr>
          <w:rFonts w:ascii="Times New Roman" w:hAnsi="Times New Roman" w:cs="Times New Roman"/>
          <w:sz w:val="28"/>
          <w:szCs w:val="28"/>
          <w:lang w:val="ru-RU"/>
        </w:rPr>
        <w:t>ного государственного образовательного стандарта по профессиям среднего пр</w:t>
      </w:r>
      <w:r w:rsidRPr="001A73B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1A73B0">
        <w:rPr>
          <w:rFonts w:ascii="Times New Roman" w:hAnsi="Times New Roman" w:cs="Times New Roman"/>
          <w:sz w:val="28"/>
          <w:szCs w:val="28"/>
          <w:lang w:val="ru-RU"/>
        </w:rPr>
        <w:t>фессионального образования, утвержденного приказом № 994 от 13 августа 2014г по специальности 49.02.02 Адаптивная физическая культура и учебного плана программы подготовки специалиста среднего звена ГБПОУ РО «Донского пед</w:t>
      </w:r>
      <w:r w:rsidRPr="001A73B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1A73B0">
        <w:rPr>
          <w:rFonts w:ascii="Times New Roman" w:hAnsi="Times New Roman" w:cs="Times New Roman"/>
          <w:sz w:val="28"/>
          <w:szCs w:val="28"/>
          <w:lang w:val="ru-RU"/>
        </w:rPr>
        <w:t>гогического колледжа».</w:t>
      </w:r>
    </w:p>
    <w:p w:rsidR="008A141B" w:rsidRPr="001E74C3" w:rsidRDefault="008A141B" w:rsidP="00E92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A0A80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Организация-разработчик: </w:t>
      </w:r>
      <w:r w:rsidRPr="001E74C3">
        <w:rPr>
          <w:rFonts w:ascii="Times New Roman" w:hAnsi="Times New Roman" w:cs="Times New Roman"/>
          <w:sz w:val="28"/>
          <w:szCs w:val="28"/>
          <w:lang w:val="ru-RU"/>
        </w:rPr>
        <w:t>ГБ</w:t>
      </w:r>
      <w:r w:rsidR="00F3265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1E74C3">
        <w:rPr>
          <w:rFonts w:ascii="Times New Roman" w:hAnsi="Times New Roman" w:cs="Times New Roman"/>
          <w:sz w:val="28"/>
          <w:szCs w:val="28"/>
          <w:lang w:val="ru-RU"/>
        </w:rPr>
        <w:t>ОУ РО</w:t>
      </w:r>
      <w:r w:rsidR="00A55418" w:rsidRPr="00A554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E74C3">
        <w:rPr>
          <w:rFonts w:ascii="Times New Roman" w:hAnsi="Times New Roman" w:cs="Times New Roman"/>
          <w:sz w:val="28"/>
          <w:szCs w:val="28"/>
          <w:lang w:val="ru-RU"/>
        </w:rPr>
        <w:t>«Донской педагогический колледж»</w:t>
      </w:r>
    </w:p>
    <w:p w:rsidR="008A141B" w:rsidRPr="00A205EC" w:rsidRDefault="008A141B" w:rsidP="00E92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lang w:val="ru-RU"/>
        </w:rPr>
      </w:pPr>
    </w:p>
    <w:p w:rsidR="008A141B" w:rsidRPr="00022504" w:rsidRDefault="008A141B" w:rsidP="00E92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6A0A80">
        <w:rPr>
          <w:rFonts w:ascii="Times New Roman" w:hAnsi="Times New Roman" w:cs="Times New Roman"/>
          <w:sz w:val="28"/>
          <w:szCs w:val="28"/>
          <w:lang w:val="ru-RU"/>
        </w:rPr>
        <w:t xml:space="preserve">Разработчик: </w:t>
      </w:r>
      <w:r w:rsidR="001F779A" w:rsidRPr="001E74C3">
        <w:rPr>
          <w:rFonts w:ascii="Times New Roman" w:hAnsi="Times New Roman" w:cs="Times New Roman"/>
          <w:sz w:val="28"/>
          <w:szCs w:val="28"/>
          <w:lang w:val="ru-RU"/>
        </w:rPr>
        <w:t>Коваленко А</w:t>
      </w:r>
      <w:r w:rsidRPr="001E74C3">
        <w:rPr>
          <w:rFonts w:ascii="Times New Roman" w:hAnsi="Times New Roman" w:cs="Times New Roman"/>
          <w:sz w:val="28"/>
          <w:szCs w:val="28"/>
          <w:lang w:val="ru-RU"/>
        </w:rPr>
        <w:t xml:space="preserve">нна Викторовна,  преподаватель физической культуры, </w:t>
      </w:r>
      <w:proofErr w:type="spellStart"/>
      <w:r w:rsidR="00022504" w:rsidRPr="00022504">
        <w:rPr>
          <w:rFonts w:ascii="Times New Roman" w:hAnsi="Times New Roman" w:cs="Times New Roman"/>
          <w:sz w:val="28"/>
          <w:szCs w:val="28"/>
          <w:lang w:val="ru-RU"/>
        </w:rPr>
        <w:t>к.п.н</w:t>
      </w:r>
      <w:proofErr w:type="spellEnd"/>
      <w:r w:rsidR="00022504" w:rsidRPr="0002250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A141B" w:rsidRPr="00A205EC" w:rsidRDefault="008A141B" w:rsidP="00E92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u w:val="single"/>
          <w:lang w:val="ru-RU"/>
        </w:rPr>
      </w:pPr>
    </w:p>
    <w:p w:rsidR="008A141B" w:rsidRPr="00A205EC" w:rsidRDefault="008A141B" w:rsidP="00E92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u w:val="single"/>
          <w:lang w:val="ru-RU"/>
        </w:rPr>
      </w:pPr>
    </w:p>
    <w:p w:rsidR="008A141B" w:rsidRPr="001E74C3" w:rsidRDefault="001E74C3" w:rsidP="00E92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Одобрен</w:t>
      </w:r>
      <w:r w:rsidR="00CE091E"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ПЦК  </w:t>
      </w:r>
      <w:r w:rsidR="00022504">
        <w:rPr>
          <w:rFonts w:ascii="Times New Roman" w:hAnsi="Times New Roman" w:cs="Times New Roman"/>
          <w:sz w:val="28"/>
          <w:szCs w:val="28"/>
          <w:lang w:val="ru-RU"/>
        </w:rPr>
        <w:t xml:space="preserve">физической </w:t>
      </w:r>
      <w:r w:rsidR="005755B2" w:rsidRPr="005755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2504">
        <w:rPr>
          <w:rFonts w:ascii="Times New Roman" w:hAnsi="Times New Roman" w:cs="Times New Roman"/>
          <w:sz w:val="28"/>
          <w:szCs w:val="28"/>
          <w:lang w:val="ru-RU"/>
        </w:rPr>
        <w:t xml:space="preserve">культуры и спорта </w:t>
      </w:r>
      <w:r w:rsidR="008A141B" w:rsidRPr="001E74C3">
        <w:rPr>
          <w:rFonts w:ascii="Times New Roman" w:hAnsi="Times New Roman" w:cs="Times New Roman"/>
          <w:sz w:val="28"/>
          <w:szCs w:val="28"/>
          <w:lang w:val="ru-RU"/>
        </w:rPr>
        <w:t xml:space="preserve"> ГБ</w:t>
      </w:r>
      <w:r w:rsidR="00F3265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8A141B" w:rsidRPr="001E74C3">
        <w:rPr>
          <w:rFonts w:ascii="Times New Roman" w:hAnsi="Times New Roman" w:cs="Times New Roman"/>
          <w:sz w:val="28"/>
          <w:szCs w:val="28"/>
          <w:lang w:val="ru-RU"/>
        </w:rPr>
        <w:t>ОУ РО «ДПК»</w:t>
      </w:r>
    </w:p>
    <w:p w:rsidR="008A141B" w:rsidRPr="006A0A80" w:rsidRDefault="001E74C3" w:rsidP="00E92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Протокол №</w:t>
      </w:r>
      <w:r w:rsidR="001A73B0">
        <w:rPr>
          <w:rFonts w:ascii="Times New Roman" w:hAnsi="Times New Roman" w:cs="Times New Roman"/>
          <w:sz w:val="28"/>
          <w:szCs w:val="28"/>
          <w:lang w:val="ru-RU"/>
        </w:rPr>
        <w:t xml:space="preserve"> 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от «</w:t>
      </w:r>
      <w:r w:rsidR="001A73B0">
        <w:rPr>
          <w:rFonts w:ascii="Times New Roman" w:hAnsi="Times New Roman" w:cs="Times New Roman"/>
          <w:sz w:val="28"/>
          <w:szCs w:val="28"/>
          <w:lang w:val="ru-RU"/>
        </w:rPr>
        <w:t>11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BC0536">
        <w:rPr>
          <w:rFonts w:ascii="Times New Roman" w:hAnsi="Times New Roman" w:cs="Times New Roman"/>
          <w:sz w:val="28"/>
          <w:szCs w:val="28"/>
          <w:lang w:val="ru-RU"/>
        </w:rPr>
        <w:t>июн</w:t>
      </w:r>
      <w:r w:rsidR="00CE091E"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1A73B0">
        <w:rPr>
          <w:rFonts w:ascii="Times New Roman" w:hAnsi="Times New Roman" w:cs="Times New Roman"/>
          <w:sz w:val="28"/>
          <w:szCs w:val="28"/>
          <w:lang w:val="ru-RU"/>
        </w:rPr>
        <w:t>18</w:t>
      </w:r>
      <w:r w:rsidR="008A141B" w:rsidRPr="006A0A80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F57F92" w:rsidRPr="008D19DE" w:rsidRDefault="00F57F92" w:rsidP="00E92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141B" w:rsidRPr="008D19DE" w:rsidRDefault="00267C22" w:rsidP="00E92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19DE">
        <w:rPr>
          <w:rFonts w:ascii="Times New Roman" w:hAnsi="Times New Roman" w:cs="Times New Roman"/>
          <w:sz w:val="28"/>
          <w:szCs w:val="28"/>
          <w:lang w:val="ru-RU"/>
        </w:rPr>
        <w:t>Председатель ПЦК                             Коваленко А.В.</w:t>
      </w:r>
    </w:p>
    <w:p w:rsidR="00267C22" w:rsidRPr="008D19DE" w:rsidRDefault="00267C22" w:rsidP="00E92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p w:rsidR="008A141B" w:rsidRPr="008D19DE" w:rsidRDefault="008A141B" w:rsidP="00E92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lang w:val="ru-RU"/>
        </w:rPr>
      </w:pPr>
    </w:p>
    <w:p w:rsidR="008A141B" w:rsidRPr="008D19DE" w:rsidRDefault="008D19DE" w:rsidP="00E926BF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19DE">
        <w:rPr>
          <w:rFonts w:ascii="Times New Roman" w:hAnsi="Times New Roman" w:cs="Times New Roman"/>
          <w:sz w:val="28"/>
          <w:szCs w:val="28"/>
          <w:lang w:val="ru-RU"/>
        </w:rPr>
        <w:t xml:space="preserve">Утверждено на заседании объединенной методической комиссии ГБПОУ  РО «ДПК» </w:t>
      </w:r>
      <w:r w:rsidR="001E74C3" w:rsidRPr="008D19DE">
        <w:rPr>
          <w:rFonts w:ascii="Times New Roman" w:hAnsi="Times New Roman" w:cs="Times New Roman"/>
          <w:sz w:val="28"/>
          <w:szCs w:val="28"/>
          <w:lang w:val="ru-RU"/>
        </w:rPr>
        <w:t>Протокол №</w:t>
      </w:r>
      <w:r w:rsidR="001A73B0" w:rsidRPr="008D19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C0536" w:rsidRPr="008D19DE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r w:rsidR="008A141B" w:rsidRPr="008D19DE">
        <w:rPr>
          <w:rFonts w:ascii="Times New Roman" w:hAnsi="Times New Roman" w:cs="Times New Roman"/>
          <w:sz w:val="28"/>
          <w:szCs w:val="28"/>
          <w:lang w:val="ru-RU"/>
        </w:rPr>
        <w:t>от «</w:t>
      </w:r>
      <w:r w:rsidR="00267C22" w:rsidRPr="008D19D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A73B0" w:rsidRPr="008D19D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8A141B" w:rsidRPr="008D19D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BC0536" w:rsidRPr="008D19DE">
        <w:rPr>
          <w:rFonts w:ascii="Times New Roman" w:hAnsi="Times New Roman" w:cs="Times New Roman"/>
          <w:sz w:val="28"/>
          <w:szCs w:val="28"/>
          <w:lang w:val="ru-RU"/>
        </w:rPr>
        <w:t xml:space="preserve"> июня</w:t>
      </w:r>
      <w:r w:rsidR="00CE091E" w:rsidRPr="008D19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141B" w:rsidRPr="008D19DE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1A73B0" w:rsidRPr="008D19DE">
        <w:rPr>
          <w:rFonts w:ascii="Times New Roman" w:hAnsi="Times New Roman" w:cs="Times New Roman"/>
          <w:sz w:val="28"/>
          <w:szCs w:val="28"/>
          <w:lang w:val="ru-RU"/>
        </w:rPr>
        <w:t>18</w:t>
      </w:r>
      <w:r w:rsidR="008A141B" w:rsidRPr="008D19DE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8A141B" w:rsidRPr="008D19DE" w:rsidRDefault="008A141B" w:rsidP="00E926BF">
      <w:pPr>
        <w:spacing w:after="0"/>
        <w:rPr>
          <w:rFonts w:ascii="Times New Roman" w:hAnsi="Times New Roman" w:cs="Times New Roman"/>
          <w:lang w:val="ru-RU"/>
        </w:rPr>
      </w:pPr>
    </w:p>
    <w:p w:rsidR="008A141B" w:rsidRPr="008D19DE" w:rsidRDefault="008A141B" w:rsidP="00E926BF">
      <w:pPr>
        <w:spacing w:after="0"/>
        <w:rPr>
          <w:rFonts w:ascii="Times New Roman" w:hAnsi="Times New Roman" w:cs="Times New Roman"/>
          <w:lang w:val="ru-RU"/>
        </w:rPr>
      </w:pPr>
    </w:p>
    <w:p w:rsidR="00D67ECA" w:rsidRPr="008D19DE" w:rsidRDefault="00D67ECA" w:rsidP="00E926BF">
      <w:pPr>
        <w:tabs>
          <w:tab w:val="center" w:pos="55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67ECA" w:rsidRPr="00A205EC" w:rsidRDefault="00D67ECA" w:rsidP="00E926BF">
      <w:pPr>
        <w:tabs>
          <w:tab w:val="center" w:pos="5542"/>
        </w:tabs>
        <w:autoSpaceDE w:val="0"/>
        <w:autoSpaceDN w:val="0"/>
        <w:adjustRightInd w:val="0"/>
        <w:spacing w:after="0"/>
        <w:ind w:left="567" w:right="31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67ECA" w:rsidRPr="00A205EC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Default="00D67ECA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57F92" w:rsidRDefault="00F57F92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57F92" w:rsidRDefault="00F57F92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57F92" w:rsidRDefault="00F57F92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57F92" w:rsidRDefault="00F57F92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E091E" w:rsidRDefault="00CE091E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E091E" w:rsidRDefault="00CE091E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A65EA" w:rsidRDefault="00FA65EA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A65EA" w:rsidRDefault="00FA65EA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E091E" w:rsidRDefault="00CE091E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E091E" w:rsidRDefault="00CE091E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E091E" w:rsidRDefault="00CE091E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E091E" w:rsidRPr="008C4330" w:rsidRDefault="00CE091E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</w:t>
      </w:r>
    </w:p>
    <w:p w:rsidR="00D67ECA" w:rsidRPr="008C4330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433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1. </w:t>
      </w:r>
      <w:r w:rsidR="004768B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ПАСПОРТ РАБОЧЕЙ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ПРОГРАММЫ УЧЕБНОЙ ДИСЦИПЛИНЫ</w:t>
      </w:r>
    </w:p>
    <w:p w:rsidR="00D67ECA" w:rsidRPr="008C4330" w:rsidRDefault="00D67ECA" w:rsidP="00E926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433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2. </w:t>
      </w:r>
      <w:r w:rsidR="004768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СТРУКТУРА И </w:t>
      </w:r>
      <w:r w:rsidRPr="00C815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УЧЕБНОЙ ДИСЦИПЛИНЫ</w:t>
      </w:r>
    </w:p>
    <w:p w:rsidR="00D67ECA" w:rsidRPr="008C4330" w:rsidRDefault="00D67ECA" w:rsidP="00E926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433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3. 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УСЛОВИЯ РЕАЛИЗАЦИИ </w:t>
      </w:r>
      <w:r w:rsidR="004768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РАБОЧЕЙ ПРОГРАММЫ 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УЧЕБНОЙ ДИСЦ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ПЛИНЫ</w:t>
      </w:r>
    </w:p>
    <w:p w:rsidR="00D67ECA" w:rsidRPr="008C4330" w:rsidRDefault="00D67ECA" w:rsidP="00E926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433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4. 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И ОЦЕНКА РЕЗУЛЬТАТОВ ОСВОЕНИЯ УЧЕБНОЙ ДИСЦ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ПЛИНЫ</w:t>
      </w:r>
    </w:p>
    <w:p w:rsidR="008E6E8F" w:rsidRDefault="008E6E8F" w:rsidP="00E926BF">
      <w:pPr>
        <w:spacing w:after="0"/>
        <w:rPr>
          <w:rFonts w:ascii="Times New Roman" w:hAnsi="Times New Roman" w:cs="Times New Roman"/>
          <w:b/>
          <w:bCs/>
          <w:kern w:val="1"/>
          <w:sz w:val="28"/>
          <w:szCs w:val="28"/>
          <w:lang w:val="ru-RU" w:eastAsia="hi-IN" w:bidi="hi-IN"/>
        </w:rPr>
      </w:pPr>
      <w:r w:rsidRPr="008E6E8F">
        <w:rPr>
          <w:rFonts w:ascii="Times New Roman" w:hAnsi="Times New Roman" w:cs="Times New Roman"/>
          <w:lang w:val="ru-RU"/>
        </w:rPr>
        <w:br w:type="page"/>
      </w:r>
    </w:p>
    <w:p w:rsidR="008E6E8F" w:rsidRDefault="00D67ECA" w:rsidP="00E926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15AD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1. Паспорт рабочей программы учебной дисциплины</w:t>
      </w:r>
    </w:p>
    <w:p w:rsidR="00D67ECA" w:rsidRPr="008E6E8F" w:rsidRDefault="00D67ECA" w:rsidP="00E926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15AD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ОГСЭ.05. </w:t>
      </w:r>
      <w:r w:rsidR="008E6E8F" w:rsidRPr="00D15ADA">
        <w:rPr>
          <w:rFonts w:ascii="Times New Roman" w:hAnsi="Times New Roman" w:cs="Times New Roman"/>
          <w:b/>
          <w:sz w:val="28"/>
          <w:szCs w:val="28"/>
          <w:lang w:val="ru-RU"/>
        </w:rPr>
        <w:t>«Физическая культура»</w:t>
      </w:r>
    </w:p>
    <w:p w:rsidR="00F57F92" w:rsidRDefault="00F57F92" w:rsidP="00F57F92">
      <w:pPr>
        <w:pStyle w:val="2"/>
        <w:spacing w:before="0" w:after="0" w:line="276" w:lineRule="auto"/>
        <w:ind w:right="312"/>
        <w:rPr>
          <w:rFonts w:ascii="Times New Roman" w:hAnsi="Times New Roman" w:cs="Times New Roman"/>
        </w:rPr>
      </w:pPr>
      <w:bookmarkStart w:id="1" w:name="_Toc305416726"/>
    </w:p>
    <w:p w:rsidR="00D67ECA" w:rsidRPr="008C4330" w:rsidRDefault="00D67ECA" w:rsidP="00F57F92">
      <w:pPr>
        <w:pStyle w:val="2"/>
        <w:spacing w:before="0" w:after="0" w:line="276" w:lineRule="auto"/>
        <w:ind w:right="312"/>
        <w:rPr>
          <w:rFonts w:ascii="Times New Roman" w:hAnsi="Times New Roman" w:cs="Times New Roman"/>
        </w:rPr>
      </w:pPr>
      <w:r w:rsidRPr="008C4330">
        <w:rPr>
          <w:rFonts w:ascii="Times New Roman" w:hAnsi="Times New Roman" w:cs="Times New Roman"/>
        </w:rPr>
        <w:t>1.1. Область применения программы.</w:t>
      </w:r>
      <w:bookmarkEnd w:id="1"/>
    </w:p>
    <w:p w:rsidR="00D67ECA" w:rsidRPr="008C4330" w:rsidRDefault="00D67ECA" w:rsidP="00E926BF">
      <w:pPr>
        <w:pStyle w:val="Textbody"/>
        <w:spacing w:line="276" w:lineRule="auto"/>
        <w:ind w:left="567" w:right="312" w:firstLine="419"/>
        <w:jc w:val="both"/>
        <w:rPr>
          <w:rFonts w:ascii="Times New Roman" w:hAnsi="Times New Roman" w:cs="Times New Roman"/>
        </w:rPr>
      </w:pPr>
      <w:r w:rsidRPr="006A0A8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«Физическая культура» является частью </w:t>
      </w:r>
      <w:r w:rsidR="009256CA">
        <w:rPr>
          <w:sz w:val="28"/>
          <w:szCs w:val="28"/>
        </w:rPr>
        <w:t xml:space="preserve">программы подготовки специалистов среднего звена  </w:t>
      </w:r>
      <w:r w:rsidRPr="006A0A80"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</w:t>
      </w:r>
      <w:r w:rsidRPr="00B719E6">
        <w:rPr>
          <w:rFonts w:ascii="Times New Roman" w:hAnsi="Times New Roman" w:cs="Times New Roman"/>
          <w:sz w:val="28"/>
          <w:szCs w:val="28"/>
        </w:rPr>
        <w:t>СПО</w:t>
      </w:r>
      <w:r w:rsidRPr="00B71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9B5" w:rsidRPr="00B719E6">
        <w:rPr>
          <w:rFonts w:ascii="Times New Roman" w:hAnsi="Times New Roman" w:cs="Times New Roman"/>
          <w:b/>
          <w:sz w:val="28"/>
          <w:szCs w:val="28"/>
        </w:rPr>
        <w:t>49.02.0</w:t>
      </w:r>
      <w:r w:rsidR="00267C22">
        <w:rPr>
          <w:rFonts w:ascii="Times New Roman" w:hAnsi="Times New Roman" w:cs="Times New Roman"/>
          <w:b/>
          <w:sz w:val="28"/>
          <w:szCs w:val="28"/>
        </w:rPr>
        <w:t>2</w:t>
      </w:r>
      <w:r w:rsidRPr="006A0A80">
        <w:rPr>
          <w:rFonts w:ascii="Times New Roman" w:hAnsi="Times New Roman" w:cs="Times New Roman"/>
          <w:sz w:val="28"/>
          <w:szCs w:val="28"/>
        </w:rPr>
        <w:t xml:space="preserve"> </w:t>
      </w:r>
      <w:r w:rsidR="00267C22">
        <w:rPr>
          <w:rFonts w:ascii="Times New Roman" w:hAnsi="Times New Roman" w:cs="Times New Roman"/>
          <w:sz w:val="28"/>
          <w:szCs w:val="28"/>
        </w:rPr>
        <w:t xml:space="preserve"> Адаптивная ф</w:t>
      </w:r>
      <w:r w:rsidRPr="006A0A80">
        <w:rPr>
          <w:rFonts w:ascii="Times New Roman" w:hAnsi="Times New Roman" w:cs="Times New Roman"/>
          <w:sz w:val="28"/>
          <w:szCs w:val="28"/>
        </w:rPr>
        <w:t>изическая культура (</w:t>
      </w:r>
      <w:proofErr w:type="gramStart"/>
      <w:r w:rsidRPr="006A0A80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6A0A80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РФ от </w:t>
      </w:r>
      <w:r w:rsidR="00875744">
        <w:rPr>
          <w:rFonts w:ascii="Times New Roman" w:hAnsi="Times New Roman" w:cs="Times New Roman"/>
          <w:sz w:val="28"/>
          <w:szCs w:val="28"/>
        </w:rPr>
        <w:t>13 августа</w:t>
      </w:r>
      <w:r w:rsidR="00CE091E">
        <w:rPr>
          <w:rFonts w:ascii="Times New Roman" w:hAnsi="Times New Roman" w:cs="Times New Roman"/>
          <w:sz w:val="28"/>
          <w:szCs w:val="28"/>
        </w:rPr>
        <w:t xml:space="preserve"> </w:t>
      </w:r>
      <w:r w:rsidRPr="006A0A80">
        <w:rPr>
          <w:rFonts w:ascii="Times New Roman" w:hAnsi="Times New Roman" w:cs="Times New Roman"/>
          <w:sz w:val="28"/>
          <w:szCs w:val="28"/>
        </w:rPr>
        <w:t>20</w:t>
      </w:r>
      <w:r w:rsidR="00CE091E">
        <w:rPr>
          <w:rFonts w:ascii="Times New Roman" w:hAnsi="Times New Roman" w:cs="Times New Roman"/>
          <w:sz w:val="28"/>
          <w:szCs w:val="28"/>
        </w:rPr>
        <w:t>14</w:t>
      </w:r>
      <w:r w:rsidRPr="006A0A80">
        <w:rPr>
          <w:rFonts w:ascii="Times New Roman" w:hAnsi="Times New Roman" w:cs="Times New Roman"/>
          <w:sz w:val="28"/>
          <w:szCs w:val="28"/>
        </w:rPr>
        <w:t xml:space="preserve">г. № </w:t>
      </w:r>
      <w:r w:rsidR="00875744">
        <w:rPr>
          <w:rFonts w:ascii="Times New Roman" w:hAnsi="Times New Roman" w:cs="Times New Roman"/>
          <w:sz w:val="28"/>
          <w:szCs w:val="28"/>
        </w:rPr>
        <w:t>994</w:t>
      </w:r>
      <w:r w:rsidRPr="008C4330">
        <w:rPr>
          <w:rFonts w:ascii="Times New Roman" w:hAnsi="Times New Roman" w:cs="Times New Roman"/>
        </w:rPr>
        <w:t>)</w:t>
      </w:r>
    </w:p>
    <w:p w:rsidR="00F57F92" w:rsidRDefault="00F57F92" w:rsidP="00F57F92">
      <w:pPr>
        <w:pStyle w:val="2"/>
        <w:spacing w:before="0" w:after="0" w:line="276" w:lineRule="auto"/>
        <w:ind w:right="312"/>
        <w:rPr>
          <w:rFonts w:ascii="Times New Roman" w:hAnsi="Times New Roman" w:cs="Times New Roman"/>
        </w:rPr>
      </w:pPr>
      <w:bookmarkStart w:id="2" w:name="_Toc305416727"/>
    </w:p>
    <w:p w:rsidR="00D67ECA" w:rsidRPr="008C4330" w:rsidRDefault="00D67ECA" w:rsidP="00F57F92">
      <w:pPr>
        <w:pStyle w:val="2"/>
        <w:spacing w:before="0" w:after="0" w:line="276" w:lineRule="auto"/>
        <w:ind w:right="312"/>
        <w:rPr>
          <w:rFonts w:ascii="Times New Roman" w:hAnsi="Times New Roman" w:cs="Times New Roman"/>
        </w:rPr>
      </w:pPr>
      <w:r w:rsidRPr="008C4330">
        <w:rPr>
          <w:rFonts w:ascii="Times New Roman" w:hAnsi="Times New Roman" w:cs="Times New Roman"/>
        </w:rPr>
        <w:t xml:space="preserve">1.2. Место дисциплины в структуре </w:t>
      </w:r>
      <w:r w:rsidR="00755D65">
        <w:rPr>
          <w:rFonts w:ascii="Times New Roman" w:hAnsi="Times New Roman" w:cs="Times New Roman"/>
        </w:rPr>
        <w:t xml:space="preserve"> программы подготовки специалиста среднего звена</w:t>
      </w:r>
      <w:r w:rsidRPr="008C4330">
        <w:rPr>
          <w:rFonts w:ascii="Times New Roman" w:hAnsi="Times New Roman" w:cs="Times New Roman"/>
        </w:rPr>
        <w:t>.</w:t>
      </w:r>
      <w:bookmarkEnd w:id="2"/>
    </w:p>
    <w:p w:rsidR="00D67ECA" w:rsidRPr="00875744" w:rsidRDefault="00D67ECA" w:rsidP="00E926BF">
      <w:pPr>
        <w:pStyle w:val="Textbody"/>
        <w:spacing w:line="276" w:lineRule="auto"/>
        <w:ind w:left="567" w:right="312" w:firstLine="419"/>
        <w:jc w:val="both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55D65">
        <w:rPr>
          <w:rFonts w:ascii="Times New Roman" w:hAnsi="Times New Roman" w:cs="Times New Roman"/>
          <w:sz w:val="28"/>
          <w:szCs w:val="28"/>
        </w:rPr>
        <w:t xml:space="preserve">ОГСЭ.05 </w:t>
      </w:r>
      <w:r w:rsidRPr="006A0A80">
        <w:rPr>
          <w:rFonts w:ascii="Times New Roman" w:hAnsi="Times New Roman" w:cs="Times New Roman"/>
          <w:sz w:val="28"/>
          <w:szCs w:val="28"/>
        </w:rPr>
        <w:t xml:space="preserve">«Физическая </w:t>
      </w:r>
      <w:r w:rsidR="004768BB" w:rsidRPr="006A0A80">
        <w:rPr>
          <w:rFonts w:ascii="Times New Roman" w:hAnsi="Times New Roman" w:cs="Times New Roman"/>
          <w:sz w:val="28"/>
          <w:szCs w:val="28"/>
        </w:rPr>
        <w:t xml:space="preserve">культура» относится к циклу общих </w:t>
      </w:r>
      <w:r w:rsidRPr="006A0A80">
        <w:rPr>
          <w:rFonts w:ascii="Times New Roman" w:hAnsi="Times New Roman" w:cs="Times New Roman"/>
          <w:sz w:val="28"/>
          <w:szCs w:val="28"/>
        </w:rPr>
        <w:t xml:space="preserve">гуманитарных и социально-экономических дисциплин Федерального образовательного стандарта по специальности СПО </w:t>
      </w:r>
      <w:bookmarkStart w:id="3" w:name="_Toc305416728"/>
      <w:r w:rsidR="00CE091E">
        <w:rPr>
          <w:rFonts w:ascii="Times New Roman" w:hAnsi="Times New Roman" w:cs="Times New Roman"/>
          <w:sz w:val="28"/>
          <w:szCs w:val="28"/>
        </w:rPr>
        <w:t xml:space="preserve"> </w:t>
      </w:r>
      <w:r w:rsidR="00875744" w:rsidRPr="00875744">
        <w:rPr>
          <w:rFonts w:ascii="Times New Roman" w:hAnsi="Times New Roman" w:cs="Times New Roman"/>
          <w:sz w:val="28"/>
          <w:szCs w:val="28"/>
        </w:rPr>
        <w:t>49.02.02</w:t>
      </w:r>
      <w:r w:rsidRPr="00875744">
        <w:rPr>
          <w:rFonts w:ascii="Times New Roman" w:hAnsi="Times New Roman" w:cs="Times New Roman"/>
          <w:sz w:val="28"/>
          <w:szCs w:val="28"/>
        </w:rPr>
        <w:t xml:space="preserve"> </w:t>
      </w:r>
      <w:r w:rsidR="00875744" w:rsidRPr="00875744">
        <w:rPr>
          <w:rFonts w:ascii="Times New Roman" w:hAnsi="Times New Roman" w:cs="Times New Roman"/>
          <w:sz w:val="28"/>
          <w:szCs w:val="28"/>
        </w:rPr>
        <w:t>Адаптивная ф</w:t>
      </w:r>
      <w:r w:rsidRPr="00875744">
        <w:rPr>
          <w:rFonts w:ascii="Times New Roman" w:hAnsi="Times New Roman" w:cs="Times New Roman"/>
          <w:sz w:val="28"/>
          <w:szCs w:val="28"/>
        </w:rPr>
        <w:t>изическая культура.</w:t>
      </w:r>
    </w:p>
    <w:p w:rsidR="00F57F92" w:rsidRDefault="00F57F92" w:rsidP="00F57F92">
      <w:pPr>
        <w:pStyle w:val="Textbody"/>
        <w:spacing w:line="276" w:lineRule="auto"/>
        <w:ind w:right="312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E74C3" w:rsidRPr="00022504" w:rsidRDefault="00D67ECA" w:rsidP="00F57F92">
      <w:pPr>
        <w:pStyle w:val="Textbody"/>
        <w:spacing w:line="276" w:lineRule="auto"/>
        <w:ind w:right="312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4330">
        <w:rPr>
          <w:rFonts w:ascii="Times New Roman" w:hAnsi="Times New Roman" w:cs="Times New Roman"/>
          <w:b/>
          <w:i/>
          <w:sz w:val="28"/>
          <w:szCs w:val="28"/>
        </w:rPr>
        <w:t xml:space="preserve">1.3. Цели и задачи дисциплины </w:t>
      </w:r>
      <w:r w:rsidR="00300D3D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8C4330">
        <w:rPr>
          <w:rFonts w:ascii="Times New Roman" w:hAnsi="Times New Roman" w:cs="Times New Roman"/>
          <w:b/>
          <w:i/>
          <w:sz w:val="28"/>
          <w:szCs w:val="28"/>
        </w:rPr>
        <w:t xml:space="preserve"> требования к результатам освоения учебной дисциплины</w:t>
      </w:r>
      <w:bookmarkEnd w:id="3"/>
      <w:r w:rsidR="00022504">
        <w:rPr>
          <w:rFonts w:ascii="Times New Roman" w:hAnsi="Times New Roman" w:cs="Times New Roman"/>
          <w:b/>
          <w:i/>
          <w:sz w:val="28"/>
          <w:szCs w:val="28"/>
        </w:rPr>
        <w:t xml:space="preserve"> «Физическая культура»</w:t>
      </w:r>
    </w:p>
    <w:p w:rsidR="00D67ECA" w:rsidRPr="006A0A80" w:rsidRDefault="00D67ECA" w:rsidP="00E926BF">
      <w:pPr>
        <w:pStyle w:val="Textbody"/>
        <w:numPr>
          <w:ilvl w:val="0"/>
          <w:numId w:val="10"/>
        </w:numPr>
        <w:tabs>
          <w:tab w:val="clear" w:pos="0"/>
          <w:tab w:val="left" w:pos="426"/>
        </w:tabs>
        <w:spacing w:line="276" w:lineRule="auto"/>
        <w:ind w:left="567" w:right="312" w:firstLine="419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>Подготовить грамотного специалиста, способного дать правильную оценку состоянию здоровья и физического развития человека.</w:t>
      </w:r>
    </w:p>
    <w:p w:rsidR="00D67ECA" w:rsidRPr="006A0A80" w:rsidRDefault="00D67ECA" w:rsidP="00E926BF">
      <w:pPr>
        <w:pStyle w:val="Textbody"/>
        <w:numPr>
          <w:ilvl w:val="0"/>
          <w:numId w:val="10"/>
        </w:numPr>
        <w:tabs>
          <w:tab w:val="clear" w:pos="0"/>
          <w:tab w:val="left" w:pos="426"/>
        </w:tabs>
        <w:spacing w:line="276" w:lineRule="auto"/>
        <w:ind w:left="567" w:right="312" w:firstLine="419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>Овладеть системой знаний по основам здорового образа жизни.</w:t>
      </w:r>
    </w:p>
    <w:p w:rsidR="00D67ECA" w:rsidRPr="006A0A80" w:rsidRDefault="00D67ECA" w:rsidP="00E926BF">
      <w:pPr>
        <w:pStyle w:val="Textbody"/>
        <w:numPr>
          <w:ilvl w:val="0"/>
          <w:numId w:val="10"/>
        </w:numPr>
        <w:tabs>
          <w:tab w:val="clear" w:pos="0"/>
          <w:tab w:val="left" w:pos="426"/>
        </w:tabs>
        <w:spacing w:line="276" w:lineRule="auto"/>
        <w:ind w:left="567" w:right="312" w:firstLine="419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>Совершенствовать навыки применения физических упражнений с целью профилактики заболеваний, реабилитации после них.</w:t>
      </w:r>
    </w:p>
    <w:p w:rsidR="00D67ECA" w:rsidRPr="00E90983" w:rsidRDefault="00D67ECA" w:rsidP="00E926BF">
      <w:pPr>
        <w:pStyle w:val="Textbody"/>
        <w:numPr>
          <w:ilvl w:val="0"/>
          <w:numId w:val="10"/>
        </w:numPr>
        <w:tabs>
          <w:tab w:val="clear" w:pos="0"/>
          <w:tab w:val="left" w:pos="426"/>
        </w:tabs>
        <w:spacing w:line="276" w:lineRule="auto"/>
        <w:ind w:left="567" w:right="312" w:firstLine="419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>Использовать средства физической культуры в организации и проведении массовых спортивных мероприятий.</w:t>
      </w:r>
    </w:p>
    <w:p w:rsidR="00D67ECA" w:rsidRPr="006A0A80" w:rsidRDefault="00D67ECA" w:rsidP="00E926BF">
      <w:pPr>
        <w:pStyle w:val="Textbody"/>
        <w:tabs>
          <w:tab w:val="left" w:pos="426"/>
        </w:tabs>
        <w:spacing w:line="276" w:lineRule="auto"/>
        <w:ind w:left="567" w:right="312" w:firstLine="419"/>
        <w:rPr>
          <w:rFonts w:ascii="Times New Roman" w:hAnsi="Times New Roman" w:cs="Times New Roman"/>
          <w:b/>
          <w:sz w:val="28"/>
          <w:szCs w:val="28"/>
        </w:rPr>
      </w:pPr>
      <w:r w:rsidRPr="006A0A80">
        <w:rPr>
          <w:rFonts w:ascii="Times New Roman" w:hAnsi="Times New Roman" w:cs="Times New Roman"/>
          <w:b/>
          <w:sz w:val="28"/>
          <w:szCs w:val="28"/>
        </w:rPr>
        <w:t xml:space="preserve">В результате освоения дисциплины </w:t>
      </w:r>
      <w:proofErr w:type="gramStart"/>
      <w:r w:rsidRPr="006A0A80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6A0A80">
        <w:rPr>
          <w:rFonts w:ascii="Times New Roman" w:hAnsi="Times New Roman" w:cs="Times New Roman"/>
          <w:b/>
          <w:sz w:val="28"/>
          <w:szCs w:val="28"/>
        </w:rPr>
        <w:t xml:space="preserve"> должен</w:t>
      </w:r>
    </w:p>
    <w:p w:rsidR="00D67ECA" w:rsidRPr="006A0A80" w:rsidRDefault="00D67ECA" w:rsidP="00E926BF">
      <w:pPr>
        <w:pStyle w:val="Textbody"/>
        <w:tabs>
          <w:tab w:val="left" w:pos="426"/>
        </w:tabs>
        <w:spacing w:line="276" w:lineRule="auto"/>
        <w:ind w:left="567" w:right="312" w:firstLine="419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b/>
          <w:sz w:val="28"/>
          <w:szCs w:val="28"/>
        </w:rPr>
        <w:t>уметь</w:t>
      </w:r>
      <w:r w:rsidRPr="006A0A80">
        <w:rPr>
          <w:rFonts w:ascii="Times New Roman" w:hAnsi="Times New Roman" w:cs="Times New Roman"/>
          <w:sz w:val="28"/>
          <w:szCs w:val="28"/>
        </w:rPr>
        <w:t>:</w:t>
      </w:r>
    </w:p>
    <w:p w:rsidR="00D67ECA" w:rsidRPr="006A0A80" w:rsidRDefault="004B0027" w:rsidP="00E926BF">
      <w:pPr>
        <w:pStyle w:val="Textbody"/>
        <w:tabs>
          <w:tab w:val="left" w:pos="709"/>
        </w:tabs>
        <w:spacing w:line="276" w:lineRule="auto"/>
        <w:ind w:left="986" w:right="31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7ECA" w:rsidRPr="006A0A80">
        <w:rPr>
          <w:rFonts w:ascii="Times New Roman" w:hAnsi="Times New Roman" w:cs="Times New Roman"/>
          <w:sz w:val="28"/>
          <w:szCs w:val="28"/>
        </w:rPr>
        <w:t xml:space="preserve">использовать физкультурно-оздоровительную деятельность для укрепления здоровья, достижения жизненных и профессиональных целей. </w:t>
      </w:r>
    </w:p>
    <w:p w:rsidR="00D67ECA" w:rsidRPr="006A0A80" w:rsidRDefault="00D67ECA" w:rsidP="00E926BF">
      <w:pPr>
        <w:pStyle w:val="Textbody"/>
        <w:tabs>
          <w:tab w:val="left" w:pos="709"/>
        </w:tabs>
        <w:spacing w:line="276" w:lineRule="auto"/>
        <w:ind w:left="567" w:right="312" w:firstLine="419"/>
        <w:rPr>
          <w:rFonts w:ascii="Times New Roman" w:hAnsi="Times New Roman" w:cs="Times New Roman"/>
          <w:b/>
          <w:sz w:val="28"/>
          <w:szCs w:val="28"/>
        </w:rPr>
      </w:pPr>
      <w:r w:rsidRPr="006A0A80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D67ECA" w:rsidRPr="006A0A80" w:rsidRDefault="004B0027" w:rsidP="00E926BF">
      <w:pPr>
        <w:pStyle w:val="Textbody"/>
        <w:tabs>
          <w:tab w:val="left" w:pos="709"/>
        </w:tabs>
        <w:spacing w:line="276" w:lineRule="auto"/>
        <w:ind w:left="986" w:right="312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7ECA" w:rsidRPr="006A0A80">
        <w:rPr>
          <w:rFonts w:ascii="Times New Roman" w:hAnsi="Times New Roman" w:cs="Times New Roman"/>
          <w:sz w:val="28"/>
          <w:szCs w:val="28"/>
        </w:rPr>
        <w:t>о роли физической культуры в общекультурном, профессиональном и социальном  развитии человека;</w:t>
      </w:r>
    </w:p>
    <w:p w:rsidR="00D67ECA" w:rsidRPr="008C4330" w:rsidRDefault="004B0027" w:rsidP="00E926BF">
      <w:pPr>
        <w:pStyle w:val="Textbody"/>
        <w:tabs>
          <w:tab w:val="left" w:pos="709"/>
        </w:tabs>
        <w:spacing w:line="276" w:lineRule="auto"/>
        <w:ind w:left="986" w:right="312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7ECA" w:rsidRPr="006A0A80">
        <w:rPr>
          <w:rFonts w:ascii="Times New Roman" w:hAnsi="Times New Roman" w:cs="Times New Roman"/>
          <w:sz w:val="28"/>
          <w:szCs w:val="28"/>
        </w:rPr>
        <w:t>основы здорового образа жизни</w:t>
      </w:r>
      <w:r w:rsidR="00D67ECA" w:rsidRPr="008C4330">
        <w:rPr>
          <w:rFonts w:ascii="Times New Roman" w:hAnsi="Times New Roman" w:cs="Times New Roman"/>
        </w:rPr>
        <w:t>.</w:t>
      </w:r>
    </w:p>
    <w:p w:rsidR="00D67ECA" w:rsidRPr="008C4330" w:rsidRDefault="00755D65" w:rsidP="00E926BF">
      <w:pPr>
        <w:pStyle w:val="2"/>
        <w:spacing w:before="0" w:after="0" w:line="276" w:lineRule="auto"/>
        <w:ind w:left="567" w:right="312" w:firstLine="4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A0A80" w:rsidRPr="00E90983" w:rsidRDefault="00D67ECA" w:rsidP="00F57F92">
      <w:pPr>
        <w:pStyle w:val="Textbody"/>
        <w:spacing w:line="276" w:lineRule="auto"/>
        <w:ind w:right="312"/>
        <w:jc w:val="both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среднего профессионального образования </w:t>
      </w:r>
      <w:r w:rsidR="00875744">
        <w:rPr>
          <w:rFonts w:ascii="Times New Roman" w:hAnsi="Times New Roman" w:cs="Times New Roman"/>
          <w:sz w:val="28"/>
          <w:szCs w:val="28"/>
        </w:rPr>
        <w:t>49.02.02  Адаптивная физическая культура</w:t>
      </w:r>
      <w:r w:rsidR="004B0027">
        <w:rPr>
          <w:rFonts w:ascii="Times New Roman" w:hAnsi="Times New Roman" w:cs="Times New Roman"/>
          <w:sz w:val="28"/>
          <w:szCs w:val="28"/>
        </w:rPr>
        <w:t xml:space="preserve"> </w:t>
      </w:r>
      <w:r w:rsidR="00CE091E">
        <w:rPr>
          <w:rFonts w:ascii="Times New Roman" w:hAnsi="Times New Roman" w:cs="Times New Roman"/>
          <w:sz w:val="28"/>
          <w:szCs w:val="28"/>
        </w:rPr>
        <w:t>часы на дисциплину  ф</w:t>
      </w:r>
      <w:r w:rsidRPr="006A0A80">
        <w:rPr>
          <w:rFonts w:ascii="Times New Roman" w:hAnsi="Times New Roman" w:cs="Times New Roman"/>
          <w:sz w:val="28"/>
          <w:szCs w:val="28"/>
        </w:rPr>
        <w:t xml:space="preserve">изическая </w:t>
      </w:r>
      <w:r w:rsidR="00CE091E">
        <w:rPr>
          <w:rFonts w:ascii="Times New Roman" w:hAnsi="Times New Roman" w:cs="Times New Roman"/>
          <w:sz w:val="28"/>
          <w:szCs w:val="28"/>
        </w:rPr>
        <w:t xml:space="preserve">культура </w:t>
      </w:r>
      <w:r w:rsidRPr="006A0A80">
        <w:rPr>
          <w:rFonts w:ascii="Times New Roman" w:hAnsi="Times New Roman" w:cs="Times New Roman"/>
          <w:sz w:val="28"/>
          <w:szCs w:val="28"/>
        </w:rPr>
        <w:t xml:space="preserve"> распределены следующим образом:</w:t>
      </w:r>
    </w:p>
    <w:p w:rsidR="00D67ECA" w:rsidRPr="006A0A80" w:rsidRDefault="00D67ECA" w:rsidP="00F57F92">
      <w:pPr>
        <w:pStyle w:val="Textbody"/>
        <w:spacing w:line="276" w:lineRule="auto"/>
        <w:ind w:right="312" w:firstLine="0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b/>
          <w:sz w:val="28"/>
          <w:szCs w:val="28"/>
        </w:rPr>
        <w:t xml:space="preserve">максимальная учебная нагрузка </w:t>
      </w:r>
      <w:proofErr w:type="gramStart"/>
      <w:r w:rsidRPr="006A0A80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 w:rsidR="005755B2">
        <w:rPr>
          <w:rFonts w:ascii="Times New Roman" w:hAnsi="Times New Roman" w:cs="Times New Roman"/>
          <w:b/>
          <w:sz w:val="28"/>
          <w:szCs w:val="28"/>
        </w:rPr>
        <w:t xml:space="preserve"> 380</w:t>
      </w:r>
      <w:r w:rsidRPr="006A0A80">
        <w:rPr>
          <w:rFonts w:ascii="Times New Roman" w:hAnsi="Times New Roman" w:cs="Times New Roman"/>
          <w:b/>
          <w:sz w:val="28"/>
          <w:szCs w:val="28"/>
        </w:rPr>
        <w:t xml:space="preserve"> часов,</w:t>
      </w:r>
    </w:p>
    <w:p w:rsidR="00D67ECA" w:rsidRPr="006A0A80" w:rsidRDefault="00D67ECA" w:rsidP="00F57F92">
      <w:pPr>
        <w:pStyle w:val="Textbody"/>
        <w:spacing w:line="276" w:lineRule="auto"/>
        <w:ind w:right="312" w:firstLine="0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lastRenderedPageBreak/>
        <w:t>в том числе:</w:t>
      </w:r>
    </w:p>
    <w:p w:rsidR="00D67ECA" w:rsidRPr="006A0A80" w:rsidRDefault="004B0027" w:rsidP="00E926BF">
      <w:pPr>
        <w:pStyle w:val="Textbody"/>
        <w:spacing w:line="276" w:lineRule="auto"/>
        <w:ind w:right="3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</w:t>
      </w:r>
      <w:r w:rsidR="00D67ECA" w:rsidRPr="006A0A80">
        <w:rPr>
          <w:rFonts w:ascii="Times New Roman" w:hAnsi="Times New Roman" w:cs="Times New Roman"/>
          <w:sz w:val="28"/>
          <w:szCs w:val="28"/>
        </w:rPr>
        <w:t>обязательная аудиторная учебная нагрузка обучающегося190 часов,</w:t>
      </w:r>
    </w:p>
    <w:p w:rsidR="00D67ECA" w:rsidRPr="006A0A80" w:rsidRDefault="004B0027" w:rsidP="00E926BF">
      <w:pPr>
        <w:pStyle w:val="Textbody"/>
        <w:spacing w:line="276" w:lineRule="auto"/>
        <w:ind w:left="986" w:right="31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7ECA" w:rsidRPr="006A0A80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proofErr w:type="gramStart"/>
      <w:r w:rsidR="00D67ECA" w:rsidRPr="006A0A80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F32652">
        <w:rPr>
          <w:rFonts w:ascii="Times New Roman" w:hAnsi="Times New Roman" w:cs="Times New Roman"/>
          <w:sz w:val="28"/>
          <w:szCs w:val="28"/>
        </w:rPr>
        <w:t xml:space="preserve">  190</w:t>
      </w:r>
      <w:r w:rsidR="00D67ECA" w:rsidRPr="006A0A80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D67ECA" w:rsidRPr="00B4099C" w:rsidRDefault="00D67ECA" w:rsidP="00F57F92">
      <w:pPr>
        <w:pStyle w:val="Textbody"/>
        <w:spacing w:line="276" w:lineRule="auto"/>
        <w:ind w:right="312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 xml:space="preserve">Программой предусмотрено одно вводное лекционное занятие, все остальные теоретические сведения, предусмотренные программой, сообщаются в ходе проведения практических занятий. </w:t>
      </w:r>
      <w:r w:rsidR="001A73B0">
        <w:rPr>
          <w:rFonts w:ascii="Times New Roman" w:hAnsi="Times New Roman" w:cs="Times New Roman"/>
          <w:sz w:val="28"/>
          <w:szCs w:val="28"/>
        </w:rPr>
        <w:t>Промежуточная  аттестация в форме зачета и  дифференцированного</w:t>
      </w:r>
      <w:r w:rsidRPr="006A0A80">
        <w:rPr>
          <w:rFonts w:ascii="Times New Roman" w:hAnsi="Times New Roman" w:cs="Times New Roman"/>
          <w:sz w:val="28"/>
          <w:szCs w:val="28"/>
        </w:rPr>
        <w:t xml:space="preserve"> зачет</w:t>
      </w:r>
      <w:r w:rsidR="001A73B0">
        <w:rPr>
          <w:rFonts w:ascii="Times New Roman" w:hAnsi="Times New Roman" w:cs="Times New Roman"/>
          <w:sz w:val="28"/>
          <w:szCs w:val="28"/>
        </w:rPr>
        <w:t>а</w:t>
      </w:r>
      <w:r w:rsidRPr="006A0A80">
        <w:rPr>
          <w:rFonts w:ascii="Times New Roman" w:hAnsi="Times New Roman" w:cs="Times New Roman"/>
          <w:sz w:val="28"/>
          <w:szCs w:val="28"/>
        </w:rPr>
        <w:t>.</w:t>
      </w:r>
    </w:p>
    <w:p w:rsidR="00D67ECA" w:rsidRPr="008C4330" w:rsidRDefault="00D67ECA" w:rsidP="00E926BF">
      <w:pPr>
        <w:pStyle w:val="1"/>
        <w:pageBreakBefore/>
        <w:spacing w:before="0" w:after="0" w:line="276" w:lineRule="auto"/>
        <w:ind w:hanging="6"/>
        <w:jc w:val="center"/>
        <w:rPr>
          <w:rFonts w:cs="Times New Roman"/>
        </w:rPr>
      </w:pPr>
      <w:bookmarkStart w:id="4" w:name="_Toc305416730"/>
      <w:r w:rsidRPr="008C4330">
        <w:rPr>
          <w:rFonts w:cs="Times New Roman"/>
        </w:rPr>
        <w:lastRenderedPageBreak/>
        <w:t>2. Структура и содержание учебной дисциплины</w:t>
      </w:r>
      <w:bookmarkEnd w:id="4"/>
    </w:p>
    <w:p w:rsidR="00F57F92" w:rsidRDefault="00F57F92" w:rsidP="00E926BF">
      <w:pPr>
        <w:pStyle w:val="2"/>
        <w:spacing w:before="0" w:after="0" w:line="276" w:lineRule="auto"/>
        <w:ind w:left="432" w:hanging="6"/>
        <w:jc w:val="center"/>
        <w:rPr>
          <w:rFonts w:ascii="Times New Roman" w:hAnsi="Times New Roman" w:cs="Times New Roman"/>
        </w:rPr>
      </w:pPr>
      <w:bookmarkStart w:id="5" w:name="_Toc305416731"/>
    </w:p>
    <w:p w:rsidR="00D67ECA" w:rsidRPr="006A0A80" w:rsidRDefault="00D67ECA" w:rsidP="00E926BF">
      <w:pPr>
        <w:pStyle w:val="2"/>
        <w:spacing w:before="0" w:after="0" w:line="276" w:lineRule="auto"/>
        <w:ind w:left="432" w:hanging="6"/>
        <w:jc w:val="center"/>
        <w:rPr>
          <w:rFonts w:ascii="Times New Roman" w:hAnsi="Times New Roman" w:cs="Times New Roman"/>
        </w:rPr>
      </w:pPr>
      <w:r w:rsidRPr="008C4330">
        <w:rPr>
          <w:rFonts w:ascii="Times New Roman" w:hAnsi="Times New Roman" w:cs="Times New Roman"/>
        </w:rPr>
        <w:t>2.1. Объём учебной дисциплины и виды учебной работы</w:t>
      </w:r>
      <w:bookmarkEnd w:id="5"/>
      <w:r w:rsidRPr="008C4330">
        <w:rPr>
          <w:rFonts w:ascii="Times New Roman" w:hAnsi="Times New Roman" w:cs="Times New Roman"/>
        </w:rPr>
        <w:t xml:space="preserve"> для специальности </w:t>
      </w:r>
      <w:r w:rsidR="005755B2">
        <w:rPr>
          <w:rFonts w:ascii="Times New Roman" w:hAnsi="Times New Roman" w:cs="Times New Roman"/>
        </w:rPr>
        <w:t xml:space="preserve">   </w:t>
      </w:r>
      <w:r w:rsidR="00EC69B5">
        <w:rPr>
          <w:rFonts w:ascii="Times New Roman" w:hAnsi="Times New Roman" w:cs="Times New Roman"/>
        </w:rPr>
        <w:t>49.02.0</w:t>
      </w:r>
      <w:r w:rsidR="00875744">
        <w:rPr>
          <w:rFonts w:ascii="Times New Roman" w:hAnsi="Times New Roman" w:cs="Times New Roman"/>
        </w:rPr>
        <w:t>2 Адаптивная физическая культура</w:t>
      </w:r>
    </w:p>
    <w:p w:rsidR="00D67ECA" w:rsidRPr="008C4330" w:rsidRDefault="00D67ECA" w:rsidP="00E926BF">
      <w:pPr>
        <w:pStyle w:val="Textbody"/>
        <w:spacing w:line="276" w:lineRule="auto"/>
        <w:rPr>
          <w:rFonts w:ascii="Times New Roman" w:hAnsi="Times New Roman" w:cs="Times New Roman"/>
        </w:rPr>
      </w:pPr>
    </w:p>
    <w:tbl>
      <w:tblPr>
        <w:tblW w:w="4340" w:type="pct"/>
        <w:tblInd w:w="1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40"/>
        <w:gridCol w:w="889"/>
      </w:tblGrid>
      <w:tr w:rsidR="00D67ECA" w:rsidRPr="008C4330" w:rsidTr="008E6E8F">
        <w:trPr>
          <w:trHeight w:val="741"/>
        </w:trPr>
        <w:tc>
          <w:tcPr>
            <w:tcW w:w="4485" w:type="pct"/>
            <w:vAlign w:val="center"/>
          </w:tcPr>
          <w:p w:rsidR="00D67ECA" w:rsidRPr="006A0A80" w:rsidRDefault="00D67ECA" w:rsidP="00E926BF">
            <w:pPr>
              <w:pStyle w:val="TableContents"/>
              <w:snapToGrid w:val="0"/>
              <w:spacing w:line="276" w:lineRule="auto"/>
              <w:ind w:left="13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A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учебной работы</w:t>
            </w:r>
          </w:p>
        </w:tc>
        <w:tc>
          <w:tcPr>
            <w:tcW w:w="515" w:type="pct"/>
            <w:vAlign w:val="center"/>
          </w:tcPr>
          <w:p w:rsidR="00D67ECA" w:rsidRPr="008C4330" w:rsidRDefault="00D67ECA" w:rsidP="00E926BF">
            <w:pPr>
              <w:pStyle w:val="TableContents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4330">
              <w:rPr>
                <w:rFonts w:ascii="Times New Roman" w:hAnsi="Times New Roman" w:cs="Times New Roman"/>
                <w:b/>
                <w:bCs/>
              </w:rPr>
              <w:t>Объём часов</w:t>
            </w:r>
          </w:p>
        </w:tc>
      </w:tr>
      <w:tr w:rsidR="00D67ECA" w:rsidRPr="008C4330" w:rsidTr="008E6E8F">
        <w:trPr>
          <w:trHeight w:val="708"/>
        </w:trPr>
        <w:tc>
          <w:tcPr>
            <w:tcW w:w="4485" w:type="pct"/>
            <w:vAlign w:val="center"/>
          </w:tcPr>
          <w:p w:rsidR="00D67ECA" w:rsidRPr="006A0A80" w:rsidRDefault="00D67ECA" w:rsidP="00E926BF">
            <w:pPr>
              <w:pStyle w:val="TableContents"/>
              <w:snapToGrid w:val="0"/>
              <w:spacing w:line="276" w:lineRule="auto"/>
              <w:ind w:left="13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A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515" w:type="pct"/>
            <w:vAlign w:val="center"/>
          </w:tcPr>
          <w:p w:rsidR="00D67ECA" w:rsidRPr="008C4330" w:rsidRDefault="00F32652" w:rsidP="00E926BF">
            <w:pPr>
              <w:pStyle w:val="TableContents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380</w:t>
            </w:r>
          </w:p>
        </w:tc>
      </w:tr>
      <w:tr w:rsidR="00D67ECA" w:rsidRPr="008C4330" w:rsidTr="008E6E8F">
        <w:trPr>
          <w:trHeight w:val="625"/>
        </w:trPr>
        <w:tc>
          <w:tcPr>
            <w:tcW w:w="4485" w:type="pct"/>
            <w:vAlign w:val="center"/>
          </w:tcPr>
          <w:p w:rsidR="00D67ECA" w:rsidRPr="006A0A80" w:rsidRDefault="00D67ECA" w:rsidP="00E926BF">
            <w:pPr>
              <w:pStyle w:val="TableContents"/>
              <w:snapToGrid w:val="0"/>
              <w:spacing w:line="276" w:lineRule="auto"/>
              <w:ind w:left="13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A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515" w:type="pct"/>
            <w:vAlign w:val="center"/>
          </w:tcPr>
          <w:p w:rsidR="00D67ECA" w:rsidRPr="008C4330" w:rsidRDefault="00D67ECA" w:rsidP="00E926BF">
            <w:pPr>
              <w:pStyle w:val="TableContents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330">
              <w:rPr>
                <w:rFonts w:ascii="Times New Roman" w:hAnsi="Times New Roman" w:cs="Times New Roman"/>
                <w:b/>
              </w:rPr>
              <w:t>190</w:t>
            </w:r>
          </w:p>
        </w:tc>
      </w:tr>
      <w:tr w:rsidR="00D67ECA" w:rsidRPr="008C4330" w:rsidTr="008E6E8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48"/>
        </w:trPr>
        <w:tc>
          <w:tcPr>
            <w:tcW w:w="5000" w:type="pct"/>
            <w:gridSpan w:val="2"/>
            <w:vAlign w:val="center"/>
          </w:tcPr>
          <w:p w:rsidR="00D67ECA" w:rsidRPr="00EC4B76" w:rsidRDefault="00D67ECA" w:rsidP="00E926BF">
            <w:pPr>
              <w:pStyle w:val="TableContents"/>
              <w:snapToGrid w:val="0"/>
              <w:spacing w:line="276" w:lineRule="auto"/>
              <w:ind w:left="13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4B76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</w:tr>
      <w:tr w:rsidR="00D67ECA" w:rsidRPr="008C4330" w:rsidTr="008E6E8F">
        <w:trPr>
          <w:trHeight w:val="681"/>
        </w:trPr>
        <w:tc>
          <w:tcPr>
            <w:tcW w:w="4485" w:type="pct"/>
            <w:vAlign w:val="center"/>
          </w:tcPr>
          <w:p w:rsidR="00D67ECA" w:rsidRPr="00EC4B76" w:rsidRDefault="00D67ECA" w:rsidP="00E926BF">
            <w:pPr>
              <w:pStyle w:val="TableContents"/>
              <w:snapToGrid w:val="0"/>
              <w:spacing w:line="276" w:lineRule="auto"/>
              <w:ind w:left="13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B7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515" w:type="pct"/>
            <w:vAlign w:val="center"/>
          </w:tcPr>
          <w:p w:rsidR="00D67ECA" w:rsidRPr="00EC4B76" w:rsidRDefault="00D67ECA" w:rsidP="00E926BF">
            <w:pPr>
              <w:pStyle w:val="TableContents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4B76">
              <w:rPr>
                <w:rFonts w:ascii="Times New Roman" w:hAnsi="Times New Roman" w:cs="Times New Roman"/>
                <w:b/>
              </w:rPr>
              <w:t>188</w:t>
            </w:r>
          </w:p>
        </w:tc>
      </w:tr>
      <w:tr w:rsidR="00D67ECA" w:rsidRPr="008C4330" w:rsidTr="008E6E8F">
        <w:trPr>
          <w:trHeight w:val="705"/>
        </w:trPr>
        <w:tc>
          <w:tcPr>
            <w:tcW w:w="4485" w:type="pct"/>
            <w:vAlign w:val="center"/>
          </w:tcPr>
          <w:p w:rsidR="00D67ECA" w:rsidRPr="006A0A80" w:rsidRDefault="00D67ECA" w:rsidP="00E926BF">
            <w:pPr>
              <w:pStyle w:val="TableContents"/>
              <w:snapToGrid w:val="0"/>
              <w:spacing w:line="276" w:lineRule="auto"/>
              <w:ind w:left="13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A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515" w:type="pct"/>
            <w:vAlign w:val="center"/>
          </w:tcPr>
          <w:p w:rsidR="00D67ECA" w:rsidRPr="008C4330" w:rsidRDefault="00F32652" w:rsidP="00E926BF">
            <w:pPr>
              <w:pStyle w:val="TableContents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</w:t>
            </w:r>
          </w:p>
        </w:tc>
      </w:tr>
      <w:tr w:rsidR="00D67ECA" w:rsidRPr="008D19DE" w:rsidTr="008E6E8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5000" w:type="pct"/>
            <w:gridSpan w:val="2"/>
            <w:vAlign w:val="center"/>
          </w:tcPr>
          <w:p w:rsidR="00D67ECA" w:rsidRPr="006A0A80" w:rsidRDefault="00D67ECA" w:rsidP="00E926BF">
            <w:pPr>
              <w:pStyle w:val="TableContents"/>
              <w:snapToGrid w:val="0"/>
              <w:spacing w:line="276" w:lineRule="auto"/>
              <w:ind w:left="86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6A0A8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Итоговая </w:t>
            </w:r>
            <w:r w:rsidR="00F801D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аттестация в формах</w:t>
            </w:r>
            <w:r w:rsidRPr="006A0A8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зачет</w:t>
            </w:r>
            <w:r w:rsidR="00F801D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, </w:t>
            </w:r>
            <w:r w:rsidRPr="006A0A8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дифференцированный зачет</w:t>
            </w:r>
          </w:p>
        </w:tc>
      </w:tr>
    </w:tbl>
    <w:p w:rsidR="00D67ECA" w:rsidRPr="008C4330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67ECA" w:rsidRPr="008C4330" w:rsidRDefault="00D67ECA" w:rsidP="00E926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67ECA" w:rsidRPr="00AA291C" w:rsidRDefault="00D67ECA" w:rsidP="00E926BF">
      <w:pPr>
        <w:spacing w:after="0"/>
        <w:rPr>
          <w:lang w:val="ru-RU"/>
        </w:rPr>
        <w:sectPr w:rsidR="00D67ECA" w:rsidRPr="00AA291C" w:rsidSect="00F57F92">
          <w:headerReference w:type="default" r:id="rId9"/>
          <w:pgSz w:w="11906" w:h="16838" w:code="9"/>
          <w:pgMar w:top="851" w:right="567" w:bottom="567" w:left="1418" w:header="709" w:footer="709" w:gutter="0"/>
          <w:cols w:space="708"/>
          <w:titlePg/>
          <w:docGrid w:linePitch="360"/>
        </w:sectPr>
      </w:pPr>
    </w:p>
    <w:p w:rsidR="00D67ECA" w:rsidRDefault="00D67ECA" w:rsidP="00E926BF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8C4330">
        <w:rPr>
          <w:rFonts w:ascii="Times New Roman" w:hAnsi="Times New Roman" w:cs="Times New Roman"/>
          <w:bCs/>
          <w:sz w:val="32"/>
          <w:szCs w:val="32"/>
          <w:lang w:val="ru-RU"/>
        </w:rPr>
        <w:lastRenderedPageBreak/>
        <w:t>2.2. Тематический  план  и  содержание</w:t>
      </w:r>
      <w:r w:rsidR="00CE091E">
        <w:rPr>
          <w:rFonts w:ascii="Times New Roman" w:hAnsi="Times New Roman" w:cs="Times New Roman"/>
          <w:bCs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ru-RU"/>
        </w:rPr>
        <w:t>учебной дисциплины</w:t>
      </w:r>
      <w:r w:rsidRPr="008C4330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ОГСЭ. </w:t>
      </w:r>
      <w:r w:rsidRPr="00B4099C">
        <w:rPr>
          <w:rFonts w:ascii="Times New Roman" w:hAnsi="Times New Roman" w:cs="Times New Roman"/>
          <w:b/>
          <w:sz w:val="32"/>
          <w:szCs w:val="32"/>
          <w:lang w:val="ru-RU"/>
        </w:rPr>
        <w:t>05  «Физическая культура»</w:t>
      </w:r>
    </w:p>
    <w:p w:rsidR="00F57F92" w:rsidRPr="00B56269" w:rsidRDefault="00F57F92" w:rsidP="00E926BF">
      <w:pPr>
        <w:spacing w:after="0"/>
        <w:jc w:val="center"/>
        <w:outlineLvl w:val="0"/>
        <w:rPr>
          <w:rFonts w:ascii="Times New Roman" w:hAnsi="Times New Roman" w:cs="Times New Roman"/>
          <w:sz w:val="32"/>
          <w:szCs w:val="32"/>
          <w:lang w:val="ru-RU"/>
        </w:rPr>
      </w:pPr>
    </w:p>
    <w:tbl>
      <w:tblPr>
        <w:tblpPr w:leftFromText="180" w:rightFromText="180" w:vertAnchor="text" w:tblpX="148" w:tblpY="1"/>
        <w:tblOverlap w:val="never"/>
        <w:tblW w:w="14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41"/>
        <w:gridCol w:w="144"/>
        <w:gridCol w:w="423"/>
        <w:gridCol w:w="142"/>
        <w:gridCol w:w="24"/>
        <w:gridCol w:w="13"/>
        <w:gridCol w:w="7"/>
        <w:gridCol w:w="8605"/>
        <w:gridCol w:w="1134"/>
        <w:gridCol w:w="1418"/>
      </w:tblGrid>
      <w:tr w:rsidR="00CD6E00" w:rsidRPr="008C4330" w:rsidTr="00F57F92">
        <w:trPr>
          <w:trHeight w:val="20"/>
        </w:trPr>
        <w:tc>
          <w:tcPr>
            <w:tcW w:w="3085" w:type="dxa"/>
            <w:gridSpan w:val="2"/>
          </w:tcPr>
          <w:p w:rsidR="00F225D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</w:t>
            </w:r>
            <w:proofErr w:type="spellEnd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е</w:t>
            </w:r>
          </w:p>
          <w:p w:rsidR="00CD6E00" w:rsidRPr="008C4330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разделов</w:t>
            </w:r>
            <w:proofErr w:type="spellEnd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</w:t>
            </w:r>
            <w:proofErr w:type="spellStart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</w:t>
            </w:r>
            <w:proofErr w:type="spellEnd"/>
          </w:p>
        </w:tc>
        <w:tc>
          <w:tcPr>
            <w:tcW w:w="9214" w:type="dxa"/>
            <w:gridSpan w:val="6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Содержание учебного материала, лабораторные работы и практич</w:t>
            </w: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е</w:t>
            </w: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ские занятия, самостоятельная работа </w:t>
            </w:r>
            <w:proofErr w:type="gramStart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CD6E00" w:rsidRDefault="00CD6E00" w:rsidP="00985AB4">
            <w:pPr>
              <w:pStyle w:val="a5"/>
              <w:tabs>
                <w:tab w:val="left" w:pos="91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</w:t>
            </w:r>
            <w:proofErr w:type="spellEnd"/>
          </w:p>
          <w:p w:rsidR="00CD6E00" w:rsidRPr="000A2523" w:rsidRDefault="00CD6E00" w:rsidP="00985AB4">
            <w:pPr>
              <w:pStyle w:val="a5"/>
              <w:tabs>
                <w:tab w:val="left" w:pos="91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418" w:type="dxa"/>
            <w:vAlign w:val="center"/>
          </w:tcPr>
          <w:p w:rsidR="00CD6E00" w:rsidRPr="00620539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Уровень освоения</w:t>
            </w: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214" w:type="dxa"/>
            <w:gridSpan w:val="6"/>
            <w:tcBorders>
              <w:bottom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B259A1" w:rsidRPr="008C4330" w:rsidTr="00F57F92">
        <w:trPr>
          <w:trHeight w:val="20"/>
        </w:trPr>
        <w:tc>
          <w:tcPr>
            <w:tcW w:w="12299" w:type="dxa"/>
            <w:gridSpan w:val="8"/>
            <w:tcBorders>
              <w:bottom w:val="single" w:sz="4" w:space="0" w:color="auto"/>
            </w:tcBorders>
          </w:tcPr>
          <w:p w:rsidR="00B259A1" w:rsidRPr="003829B3" w:rsidRDefault="00B259A1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29B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курс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259A1" w:rsidRPr="00B719E6" w:rsidRDefault="00B259A1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259A1" w:rsidRPr="000A2523" w:rsidRDefault="00B259A1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D19DE" w:rsidTr="00F57F92">
        <w:trPr>
          <w:trHeight w:val="20"/>
        </w:trPr>
        <w:tc>
          <w:tcPr>
            <w:tcW w:w="3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6E00" w:rsidRPr="003829B3" w:rsidRDefault="00F225D1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1</w:t>
            </w:r>
            <w:r w:rsidR="00CD6E00" w:rsidRPr="003829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CD6E00" w:rsidRPr="003829B3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/>
              </w:rPr>
              <w:t>ТЕОРЕТ</w:t>
            </w:r>
            <w:r w:rsidR="00CD6E00" w:rsidRPr="003829B3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/>
              </w:rPr>
              <w:t>И</w:t>
            </w:r>
            <w:r w:rsidR="00CD6E00" w:rsidRPr="003829B3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/>
              </w:rPr>
              <w:t>ЧЕСКИЙ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3829B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829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Научно-методические основы формирования физической культуры личности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22504" w:rsidRPr="00703298" w:rsidTr="00F57F92">
        <w:trPr>
          <w:trHeight w:val="20"/>
        </w:trPr>
        <w:tc>
          <w:tcPr>
            <w:tcW w:w="3085" w:type="dxa"/>
            <w:gridSpan w:val="2"/>
            <w:vMerge w:val="restart"/>
            <w:tcBorders>
              <w:top w:val="single" w:sz="4" w:space="0" w:color="auto"/>
            </w:tcBorders>
          </w:tcPr>
          <w:p w:rsidR="00022504" w:rsidRDefault="00022504" w:rsidP="00985AB4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  <w:p w:rsidR="00022504" w:rsidRPr="00703298" w:rsidRDefault="00022504" w:rsidP="00985AB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225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Роль физической кул</w:t>
            </w:r>
            <w:r w:rsidRPr="000225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ь</w:t>
            </w:r>
            <w:r w:rsidRPr="000225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туры в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общекульту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ном, профессионал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ном 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и социальн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ом 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развитии</w:t>
            </w:r>
          </w:p>
          <w:p w:rsidR="00022504" w:rsidRPr="00832F59" w:rsidRDefault="00022504" w:rsidP="00985AB4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человека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Основы з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ого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 образ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жизни.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781F81" w:rsidRDefault="00022504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0A2523" w:rsidRDefault="00022504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0A2523" w:rsidRDefault="00022504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22504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022504" w:rsidRPr="008C4330" w:rsidRDefault="00022504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04" w:rsidRPr="00620539" w:rsidRDefault="00022504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423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504" w:rsidRPr="00781F81" w:rsidRDefault="00022504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Сущность и ценности физической культуры. Эффективность физических упра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нений. Нагрузка и отдых в процессе выполнения упражнений.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Здоровый образ жизни и его составляющие.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0A2523" w:rsidRDefault="00022504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0A2523" w:rsidRDefault="00022504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022504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bottom w:val="single" w:sz="4" w:space="0" w:color="auto"/>
            </w:tcBorders>
          </w:tcPr>
          <w:p w:rsidR="00022504" w:rsidRPr="003829B3" w:rsidRDefault="00022504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22504" w:rsidRPr="00781F81" w:rsidRDefault="00022504" w:rsidP="00985AB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022504" w:rsidRPr="00781F81" w:rsidRDefault="00022504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022504" w:rsidRPr="00781F81" w:rsidRDefault="00022504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физическая нагрузка и рациональное питание;</w:t>
            </w:r>
          </w:p>
          <w:p w:rsidR="00022504" w:rsidRPr="00781F81" w:rsidRDefault="00022504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техника дыхания при выполнении физических упражнений различной направленн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сти.</w:t>
            </w:r>
          </w:p>
          <w:p w:rsidR="00022504" w:rsidRPr="00781F81" w:rsidRDefault="00022504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Здоровый образ жизни и его составляющие.</w:t>
            </w:r>
          </w:p>
          <w:p w:rsidR="00022504" w:rsidRPr="00781F81" w:rsidRDefault="00022504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Освоение средств, форм и методов проведения самостоятельных занятий физическими упражнениями.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0A2523" w:rsidRDefault="00022504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0A2523" w:rsidRDefault="00022504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D19DE" w:rsidTr="00F57F92">
        <w:trPr>
          <w:trHeight w:val="20"/>
        </w:trPr>
        <w:tc>
          <w:tcPr>
            <w:tcW w:w="3085" w:type="dxa"/>
            <w:gridSpan w:val="2"/>
            <w:tcBorders>
              <w:top w:val="single" w:sz="4" w:space="0" w:color="auto"/>
            </w:tcBorders>
            <w:vAlign w:val="center"/>
          </w:tcPr>
          <w:p w:rsidR="00CD6E00" w:rsidRPr="003829B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829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2</w:t>
            </w:r>
          </w:p>
          <w:p w:rsidR="00CD6E00" w:rsidRPr="003829B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829B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ПРАКТИЧЕСКИЙ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Учебно</w:t>
            </w:r>
            <w:proofErr w:type="spellEnd"/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- практические основы формирования физической культуры личности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1466F3" w:rsidTr="00F57F92">
        <w:trPr>
          <w:trHeight w:val="20"/>
        </w:trPr>
        <w:tc>
          <w:tcPr>
            <w:tcW w:w="3085" w:type="dxa"/>
            <w:gridSpan w:val="2"/>
            <w:vMerge w:val="restart"/>
          </w:tcPr>
          <w:p w:rsidR="00CD6E00" w:rsidRPr="003829B3" w:rsidRDefault="00CD6E00" w:rsidP="00985AB4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Легкая атлетика</w:t>
            </w:r>
          </w:p>
        </w:tc>
        <w:tc>
          <w:tcPr>
            <w:tcW w:w="9214" w:type="dxa"/>
            <w:gridSpan w:val="6"/>
            <w:vAlign w:val="center"/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D6E00" w:rsidRPr="00E9098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CD6E00" w:rsidRPr="00282C9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61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бега на короткие дистанции,   бега по прямой и  виражу.</w:t>
            </w:r>
            <w:proofErr w:type="gram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Прыжки в длину.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Эстафетный бег: бег по прямой, по виражу, передача эстафетной палочки.</w:t>
            </w:r>
            <w:proofErr w:type="gram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Те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ника бега на короткие дистанции: с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тарт, стартовый разбег, бег по дистанции, финиширование. 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Прыжки в длину.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Техника спортивной ходьбы.     Эстафетный бег. Виды эстафет: прямая, встре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ная, смешанная.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Челночный бег 10м х 5.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Техника бега на средние и длинные дистанции на стадионе и пересечённой местности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выносливости. Тест Купера: 6, 12- минутный бег.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Прыжки в высоту с разбега способом «перешагивание», ознакомление с техн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кой прыжка «перекидной», «</w:t>
            </w:r>
            <w:proofErr w:type="spell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фосбери</w:t>
            </w:r>
            <w:proofErr w:type="spell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-флоп». Прыжковые упражнения.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прыжка в высоту с разбега: разбег, отталкивание, переход через планку, приземление.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E9098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уровня ОФП. Специальные беговые упражнения.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E9098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  <w:p w:rsidR="00CD6E00" w:rsidRPr="00781F81" w:rsidRDefault="00CD6E00" w:rsidP="00985A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CD6E00" w:rsidRPr="00781F81" w:rsidRDefault="00CD6E00" w:rsidP="00985A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история возникновения и развития легкой атлетики;</w:t>
            </w:r>
          </w:p>
          <w:p w:rsidR="00CD6E00" w:rsidRPr="00781F81" w:rsidRDefault="00CD6E00" w:rsidP="00985A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виды легкой атлетики (обзор - бег, прыжки, метания);</w:t>
            </w:r>
          </w:p>
          <w:p w:rsidR="00CD6E00" w:rsidRPr="00781F81" w:rsidRDefault="00CD6E00" w:rsidP="00985A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развитие физических каче</w:t>
            </w:r>
            <w:proofErr w:type="gram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ср</w:t>
            </w:r>
            <w:proofErr w:type="gram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едствами легкой атлетики.</w:t>
            </w:r>
          </w:p>
          <w:p w:rsidR="00CD6E00" w:rsidRPr="00781F81" w:rsidRDefault="00CD6E00" w:rsidP="00985A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комплексов упражнений (разминка в легкой атлетике).</w:t>
            </w:r>
          </w:p>
          <w:p w:rsidR="00CD6E00" w:rsidRPr="00781F81" w:rsidRDefault="00CD6E00" w:rsidP="00985A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бега на короткие, средние и длинные дистанции, дых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тельные упражнения.</w:t>
            </w:r>
          </w:p>
          <w:p w:rsidR="00CD6E00" w:rsidRPr="00781F81" w:rsidRDefault="00CD6E00" w:rsidP="00985A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комплекса утренней гигиенической гимнастики.</w:t>
            </w:r>
          </w:p>
          <w:p w:rsidR="00CD6E00" w:rsidRPr="00781F81" w:rsidRDefault="00CD6E00" w:rsidP="00985A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выполнению </w:t>
            </w:r>
            <w:r w:rsidR="002F2C9D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 ГТО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легкой атлетике (бег, прыжки).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F32652" w:rsidRDefault="00F32652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6E00" w:rsidRPr="003829B3" w:rsidRDefault="00CD6E00" w:rsidP="00985AB4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Спортивные игры</w:t>
            </w:r>
          </w:p>
        </w:tc>
        <w:tc>
          <w:tcPr>
            <w:tcW w:w="9214" w:type="dxa"/>
            <w:gridSpan w:val="6"/>
            <w:tcBorders>
              <w:left w:val="single" w:sz="4" w:space="0" w:color="auto"/>
            </w:tcBorders>
            <w:vAlign w:val="center"/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D6E00" w:rsidRPr="00E9098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D6E00" w:rsidRPr="00032BD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Баскетбол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D6E00" w:rsidRPr="00E9098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Перемещения по площадке. Ведение мяча. Передачи мяча двумя руками от гр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Ведение мяча. Передачи мяча с отскоком от пола, одной рукой от плеча.  Броски мяча по кольцу с места, в движении.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Ловля мяча: двумя руками на уровне груди, «высокого мяча», с отскоком от п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ла. Индивидуальные действия игрока без мяча и с мячом.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Передачи мяча одной рукой от плеча, снизу, сбоку.  Ловля мяча двумя руками на уровне груди. Тактика игры в нападении.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Броски мяча по кольцу с места, в движении. Тактика игры в защите. Групповые и командные действия игроков.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E9098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Индивидуальные действия игрока без мяча и с мячом, групповые и командные действия игроков. Тактика игры в защите.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нападении, групповые и командные действия игроков. Ведение мяча. 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E9098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защите. Передачи мяча и ловля мяча. Групповые и командные действия игроков.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E00" w:rsidRPr="00CD6E00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история возникновения и развития баскетбола, баскетбол в России;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виды баскетбола (мини баскетбол, </w:t>
            </w:r>
            <w:proofErr w:type="spell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стритбол</w:t>
            </w:r>
            <w:proofErr w:type="spell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организация и проведение соревнований по баскетболу, правила игры.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комплекса специальной разминки баскетболиста.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в баскетбол (повторение элементов техники игры).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E00" w:rsidRPr="000A2523" w:rsidRDefault="00F32652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16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Волейбол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Стойки волейболиста. Перемещение по площадке. Передачи мяча.  Приём мяча.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Подача мяча: нижняя прямая, нижняя боковая, верхняя прямая. Передача и пр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ем мяча. Взаимодействие игроков.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Передачи и прием мяча. Нападающие удары. Блокирование нападающего удара. Расстановка игроков. Тактика игры в защите, в нападении.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Групповые и командные действия игроков. Взаимодействие игроков.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Нападающие удары. Блокирование нападающего удара. Страховка у сетки.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защите, в нападении. Индивидуальные действия игроков с м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чом, без мяча.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Индивидуальные действия игроков с мячом, без мяча. Групповые и командные действия </w:t>
            </w:r>
            <w:proofErr w:type="spell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игроков</w:t>
            </w:r>
            <w:proofErr w:type="gram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.У</w:t>
            </w:r>
            <w:proofErr w:type="gram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чебная</w:t>
            </w:r>
            <w:proofErr w:type="spell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и тактика игры в нападении и защите в двусторонней игре.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история возникновения и развития волейбола, волейбол в России;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виды волейбола (мини волейбол, пляжный волейбол, игра «Либеро»);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организация и проведение соревнований по волейболу, правила игры.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комплекса специальной разминки волейболиста.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в волейбол (повторение элементов техники игры).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F32652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1418" w:type="dxa"/>
            <w:vMerge/>
            <w:tcBorders>
              <w:top w:val="nil"/>
              <w:bottom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Бадминтон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CD6E00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игры в бадминтон в нападении и защите.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бадминтон.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история возникновения и развития бадминтона, бадминтон в России;</w:t>
            </w:r>
          </w:p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правила игры.</w:t>
            </w:r>
          </w:p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в бадминтон. Повторение элементов техники игры.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F32652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D6E00" w:rsidRPr="000A2523" w:rsidRDefault="00CD6E00" w:rsidP="00985A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 w:val="restart"/>
            <w:tcBorders>
              <w:right w:val="single" w:sz="4" w:space="0" w:color="auto"/>
            </w:tcBorders>
          </w:tcPr>
          <w:p w:rsidR="00CD6E00" w:rsidRPr="00703298" w:rsidRDefault="00CD6E00" w:rsidP="00985AB4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Гимнастика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3829B3" w:rsidRDefault="00CD6E00" w:rsidP="00985AB4">
            <w:pPr>
              <w:pStyle w:val="a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860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Строевые упражнения. Строевые приемы. Упражнения в равновесии.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D6E00" w:rsidRPr="00032BD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3829B3" w:rsidRDefault="00CD6E00" w:rsidP="00985AB4">
            <w:pPr>
              <w:pStyle w:val="a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ОРУ. Акробатика: группировки, перекаты, кувырки.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3829B3" w:rsidRDefault="00CD6E00" w:rsidP="00985AB4">
            <w:pPr>
              <w:pStyle w:val="a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Стойки, шпагаты, мосты.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3829B3" w:rsidRDefault="00CD6E00" w:rsidP="00985AB4">
            <w:pPr>
              <w:pStyle w:val="a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  комбинации из акробатических  элементов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3829B3" w:rsidRDefault="00CD6E00" w:rsidP="00985AB4">
            <w:pPr>
              <w:pStyle w:val="a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Упражнения на гимнастическом бревне: упоры, седы, </w:t>
            </w:r>
            <w:proofErr w:type="spell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вскоки</w:t>
            </w:r>
            <w:proofErr w:type="spell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повороты.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на гимнастическом бревне: танцевальные шаги, соскоки.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история возникновения и развития гимнастики;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виды спортивной гимнастики (обзор);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нетрадиционные виды гимнастики (обзор - аэробика, ритмическая гимнастика, ше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пинг, атлетическая гимнастика, </w:t>
            </w:r>
            <w:proofErr w:type="spell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стретчинг</w:t>
            </w:r>
            <w:proofErr w:type="spell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другие).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комплексов утренней гигиенической гимнастики. Ежедневное выполн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комплекса утренней гигиенической гимнастики.</w:t>
            </w:r>
            <w:r w:rsidR="000C4E22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</w:t>
            </w:r>
            <w:r w:rsidR="00FC09D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очные занятия к сдаче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</w:t>
            </w:r>
            <w:r w:rsidR="00FC09D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ативов ГТО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(пресс, сгибание и разгибание </w:t>
            </w:r>
            <w:proofErr w:type="gram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</w:t>
            </w:r>
            <w:proofErr w:type="gram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упоре лежа, </w:t>
            </w:r>
            <w:r w:rsidR="00FC09D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на ги</w:t>
            </w:r>
            <w:r w:rsidR="00FC09D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="00FC09D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кость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F32652" w:rsidRDefault="00F32652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 w:val="restart"/>
          </w:tcPr>
          <w:p w:rsidR="00CD6E00" w:rsidRPr="00703298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CD6E00" w:rsidRPr="00703298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Профессионально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-</w:t>
            </w:r>
          </w:p>
          <w:p w:rsidR="00CD6E00" w:rsidRPr="00703298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прикладная</w:t>
            </w:r>
          </w:p>
          <w:p w:rsidR="00CD6E00" w:rsidRPr="00703298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</w:t>
            </w:r>
          </w:p>
          <w:p w:rsidR="00CD6E00" w:rsidRPr="008C4330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подготовка 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(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ППФП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D6E00" w:rsidRPr="00430F0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CD6E00" w:rsidRPr="008A5E12" w:rsidRDefault="00CD6E00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5E12">
              <w:rPr>
                <w:sz w:val="28"/>
                <w:szCs w:val="28"/>
                <w:lang w:val="ru-RU"/>
              </w:rPr>
              <w:t>2</w:t>
            </w: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32F59" w:rsidRDefault="00CD6E00" w:rsidP="00985AB4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студентами комплексов утренней гигиенической гимнастики, ОРУ.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32F59" w:rsidRDefault="00CD6E00" w:rsidP="00985AB4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студентами подвижных игр и эстафет.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430F0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32F59" w:rsidRDefault="00CD6E00" w:rsidP="00985AB4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6E00" w:rsidRPr="00781F81" w:rsidRDefault="00CD6E00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</w:tcPr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индивидуальных заданий, направленных на развитие отдельных физич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ских качеств, в зависимости от уровня физической подготовленности. </w:t>
            </w:r>
          </w:p>
          <w:p w:rsidR="00CD6E00" w:rsidRPr="00781F81" w:rsidRDefault="00CD6E00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Подбор подвижных игр</w:t>
            </w:r>
            <w:r w:rsidR="00EC69B5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для</w:t>
            </w:r>
            <w:r w:rsidR="0054656E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проведения с группой студентов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F32652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F57F92">
        <w:trPr>
          <w:trHeight w:val="20"/>
        </w:trPr>
        <w:tc>
          <w:tcPr>
            <w:tcW w:w="12299" w:type="dxa"/>
            <w:gridSpan w:val="8"/>
          </w:tcPr>
          <w:p w:rsidR="00CD6E00" w:rsidRPr="00430F01" w:rsidRDefault="00182DA1" w:rsidP="00985AB4">
            <w:pPr>
              <w:pStyle w:val="a5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Всего  </w:t>
            </w:r>
            <w:r w:rsidR="00CD6E00" w:rsidRPr="001466F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курс</w:t>
            </w:r>
            <w:r w:rsidR="00CD6E0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1134" w:type="dxa"/>
          </w:tcPr>
          <w:p w:rsidR="00CD6E00" w:rsidRPr="000A2523" w:rsidRDefault="005755B2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144</w:t>
            </w:r>
          </w:p>
        </w:tc>
        <w:tc>
          <w:tcPr>
            <w:tcW w:w="1418" w:type="dxa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9A1" w:rsidRPr="000A2523" w:rsidTr="00F57F92">
        <w:trPr>
          <w:trHeight w:val="20"/>
        </w:trPr>
        <w:tc>
          <w:tcPr>
            <w:tcW w:w="12299" w:type="dxa"/>
            <w:gridSpan w:val="8"/>
          </w:tcPr>
          <w:p w:rsidR="00B259A1" w:rsidRPr="00B259A1" w:rsidRDefault="00B259A1" w:rsidP="00985AB4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</w:t>
            </w:r>
            <w:r w:rsidRPr="000A25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ПРАКТИЧЕСКИЙ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                                                           </w:t>
            </w: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 курс</w:t>
            </w:r>
          </w:p>
        </w:tc>
        <w:tc>
          <w:tcPr>
            <w:tcW w:w="1134" w:type="dxa"/>
            <w:vAlign w:val="center"/>
          </w:tcPr>
          <w:p w:rsidR="00B259A1" w:rsidRPr="000A2523" w:rsidRDefault="00B259A1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64</w:t>
            </w:r>
          </w:p>
        </w:tc>
        <w:tc>
          <w:tcPr>
            <w:tcW w:w="1418" w:type="dxa"/>
            <w:vAlign w:val="center"/>
          </w:tcPr>
          <w:p w:rsidR="00B259A1" w:rsidRPr="000A2523" w:rsidRDefault="00B259A1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0A2523" w:rsidTr="00F57F92">
        <w:trPr>
          <w:trHeight w:val="20"/>
        </w:trPr>
        <w:tc>
          <w:tcPr>
            <w:tcW w:w="2941" w:type="dxa"/>
          </w:tcPr>
          <w:p w:rsidR="00CD6E00" w:rsidRPr="000A2523" w:rsidRDefault="00CD6E00" w:rsidP="00985AB4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Легкая атлетика</w:t>
            </w:r>
          </w:p>
        </w:tc>
        <w:tc>
          <w:tcPr>
            <w:tcW w:w="9358" w:type="dxa"/>
            <w:gridSpan w:val="7"/>
            <w:vAlign w:val="center"/>
          </w:tcPr>
          <w:p w:rsidR="00CD6E00" w:rsidRPr="00781F81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1418" w:type="dxa"/>
            <w:vAlign w:val="center"/>
          </w:tcPr>
          <w:p w:rsidR="00CD6E00" w:rsidRPr="000A2523" w:rsidRDefault="00CD6E00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0539" w:rsidRPr="006423C7" w:rsidTr="00F57F92">
        <w:trPr>
          <w:trHeight w:val="20"/>
        </w:trPr>
        <w:tc>
          <w:tcPr>
            <w:tcW w:w="2941" w:type="dxa"/>
            <w:vMerge w:val="restart"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бега на короткие дистанции, бега по прямой и  виражу.</w:t>
            </w:r>
            <w:proofErr w:type="gram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Прыжки</w:t>
            </w:r>
          </w:p>
          <w:p w:rsidR="00620539" w:rsidRPr="00781F81" w:rsidRDefault="00620539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длину.  </w:t>
            </w:r>
          </w:p>
        </w:tc>
        <w:tc>
          <w:tcPr>
            <w:tcW w:w="1134" w:type="dxa"/>
            <w:vAlign w:val="center"/>
          </w:tcPr>
          <w:p w:rsidR="00620539" w:rsidRPr="000A2523" w:rsidRDefault="00620539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F57F92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Эстафетный бег. Техника бега на короткие дистанции. Прыжки в длину.         </w:t>
            </w:r>
          </w:p>
        </w:tc>
        <w:tc>
          <w:tcPr>
            <w:tcW w:w="1134" w:type="dxa"/>
            <w:vAlign w:val="center"/>
          </w:tcPr>
          <w:p w:rsidR="00620539" w:rsidRPr="000A2523" w:rsidRDefault="00620539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620539" w:rsidRPr="006423C7" w:rsidRDefault="00620539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F57F92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Техника спортивной ходьбы.   Техника бега на короткие дистанции.         Прыжки в высоту. </w:t>
            </w:r>
          </w:p>
        </w:tc>
        <w:tc>
          <w:tcPr>
            <w:tcW w:w="1134" w:type="dxa"/>
            <w:vAlign w:val="center"/>
          </w:tcPr>
          <w:p w:rsidR="00620539" w:rsidRPr="000A2523" w:rsidRDefault="00620539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620539" w:rsidRPr="006423C7" w:rsidRDefault="00620539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F57F92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метаний в легкой атлетике. Специальные упражнения метателя. Техника безопасности при обучении метанию.</w:t>
            </w:r>
          </w:p>
        </w:tc>
        <w:tc>
          <w:tcPr>
            <w:tcW w:w="1134" w:type="dxa"/>
            <w:vAlign w:val="center"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620539" w:rsidRPr="006423C7" w:rsidRDefault="00620539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F57F92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технике метания малого мяча и ознакомление с техникой метания гр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наты.</w:t>
            </w:r>
          </w:p>
        </w:tc>
        <w:tc>
          <w:tcPr>
            <w:tcW w:w="1134" w:type="dxa"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620539" w:rsidRPr="006423C7" w:rsidRDefault="00620539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F57F92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2F2C9D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="00620539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техники бега на средние и длинные дистанции.</w:t>
            </w:r>
          </w:p>
        </w:tc>
        <w:tc>
          <w:tcPr>
            <w:tcW w:w="1134" w:type="dxa"/>
            <w:vAlign w:val="center"/>
          </w:tcPr>
          <w:p w:rsidR="00620539" w:rsidRPr="000A2523" w:rsidRDefault="00620539" w:rsidP="00985AB4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620539" w:rsidRPr="006423C7" w:rsidRDefault="00620539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F57F92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Воспитание выносливости. Бег по пересеченной местности.</w:t>
            </w:r>
          </w:p>
        </w:tc>
        <w:tc>
          <w:tcPr>
            <w:tcW w:w="1134" w:type="dxa"/>
            <w:vAlign w:val="center"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620539" w:rsidRPr="006423C7" w:rsidRDefault="00620539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F57F92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спортивной подготовленности по легкой атлетике.</w:t>
            </w:r>
          </w:p>
        </w:tc>
        <w:tc>
          <w:tcPr>
            <w:tcW w:w="1134" w:type="dxa"/>
            <w:vAlign w:val="center"/>
          </w:tcPr>
          <w:p w:rsidR="00620539" w:rsidRPr="00965D0F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620539" w:rsidRPr="006423C7" w:rsidRDefault="00620539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F57F92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9358" w:type="dxa"/>
            <w:gridSpan w:val="7"/>
            <w:vAlign w:val="center"/>
          </w:tcPr>
          <w:p w:rsidR="00620539" w:rsidRPr="00781F81" w:rsidRDefault="00620539" w:rsidP="00985AB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620539" w:rsidRPr="00781F81" w:rsidRDefault="00620539" w:rsidP="00985A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бега на короткие, средние и длинные дистанции. Дых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тельные упражнения. Подготовка к выполнению </w:t>
            </w:r>
            <w:r w:rsidR="002F2C9D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 ГТО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легкой атлетике.</w:t>
            </w:r>
          </w:p>
        </w:tc>
        <w:tc>
          <w:tcPr>
            <w:tcW w:w="1134" w:type="dxa"/>
            <w:vAlign w:val="center"/>
          </w:tcPr>
          <w:p w:rsidR="00620539" w:rsidRPr="00965D0F" w:rsidRDefault="00F32652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1418" w:type="dxa"/>
            <w:vMerge/>
            <w:vAlign w:val="center"/>
          </w:tcPr>
          <w:p w:rsidR="00620539" w:rsidRPr="006423C7" w:rsidRDefault="00620539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A6BB1" w:rsidRPr="006423C7" w:rsidTr="00F57F92">
        <w:trPr>
          <w:trHeight w:val="20"/>
        </w:trPr>
        <w:tc>
          <w:tcPr>
            <w:tcW w:w="2941" w:type="dxa"/>
          </w:tcPr>
          <w:p w:rsidR="000A6BB1" w:rsidRPr="000A2523" w:rsidRDefault="000A6BB1" w:rsidP="00985AB4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Спортивные игры</w:t>
            </w:r>
          </w:p>
        </w:tc>
        <w:tc>
          <w:tcPr>
            <w:tcW w:w="9358" w:type="dxa"/>
            <w:gridSpan w:val="7"/>
            <w:vAlign w:val="center"/>
          </w:tcPr>
          <w:p w:rsidR="000A6BB1" w:rsidRPr="00781F81" w:rsidRDefault="000A6BB1" w:rsidP="00985AB4">
            <w:pPr>
              <w:pStyle w:val="a5"/>
              <w:tabs>
                <w:tab w:val="center" w:pos="4995"/>
                <w:tab w:val="right" w:pos="999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0A6BB1" w:rsidRPr="000A2523" w:rsidRDefault="000A6BB1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32</w:t>
            </w:r>
          </w:p>
        </w:tc>
        <w:tc>
          <w:tcPr>
            <w:tcW w:w="1418" w:type="dxa"/>
            <w:vAlign w:val="center"/>
          </w:tcPr>
          <w:p w:rsidR="000A6BB1" w:rsidRPr="000A2523" w:rsidRDefault="000A6BB1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 w:val="restart"/>
          </w:tcPr>
          <w:p w:rsidR="00DF370F" w:rsidRPr="000A2523" w:rsidRDefault="00DF370F" w:rsidP="00985AB4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358" w:type="dxa"/>
            <w:gridSpan w:val="7"/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Баскетбол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vMerge w:val="restart"/>
          </w:tcPr>
          <w:p w:rsidR="00DF370F" w:rsidRPr="000A2523" w:rsidRDefault="00DF370F" w:rsidP="00985A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0A2523" w:rsidRDefault="00DF370F" w:rsidP="00985AB4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Ведение мяча. Передачи мяча с отскоком от пола, одной рукой от плеча.  Броски мяча по кольцу с места, в движении. 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Ловля мяча: двумя руками на уровне груди, «высокого мяча», с отскоком от пола. Индивидуальные действия игрока без мяча и с мячом.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Индивидуальные действия игрока без мяча и с мячом, групповые и командные действия игроков. Тактика игры в защите в баскетболе.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нападении, групповые и командные действия игроков. Ведение мяча. 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защите. Передачи мяча и ловля мяча. Групповые и командные действия игроков.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</w:t>
            </w:r>
          </w:p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защите. Групповые и командные действия игроков.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8" w:type="dxa"/>
            <w:vMerge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нападении и защите. 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8" w:type="dxa"/>
            <w:vMerge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358" w:type="dxa"/>
            <w:gridSpan w:val="7"/>
          </w:tcPr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студентов над развитием силы, выносливости, прыгучести, координации движ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ний и др.</w:t>
            </w:r>
            <w:r w:rsidR="000C4E22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технических приемов баскетбола (посещение секций, уч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стие в соревнованиях).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Изучение правил игры  в баскетбол.</w:t>
            </w:r>
          </w:p>
        </w:tc>
        <w:tc>
          <w:tcPr>
            <w:tcW w:w="1134" w:type="dxa"/>
            <w:vAlign w:val="center"/>
          </w:tcPr>
          <w:p w:rsidR="00DF370F" w:rsidRPr="000A2523" w:rsidRDefault="00F32652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vMerge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358" w:type="dxa"/>
            <w:gridSpan w:val="7"/>
          </w:tcPr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Волейбол</w:t>
            </w:r>
          </w:p>
        </w:tc>
        <w:tc>
          <w:tcPr>
            <w:tcW w:w="1134" w:type="dxa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vMerge w:val="restart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Передачи и прием мяча. Нападающие удары. Блокирование нападающего удара. Расстановка игроков. Учебная игра с заданиями.</w:t>
            </w:r>
          </w:p>
        </w:tc>
        <w:tc>
          <w:tcPr>
            <w:tcW w:w="1134" w:type="dxa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Подача мяча. Приём мяча после подачи. Групповые и командные действия игр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ков. Учебная игра с заданиями.</w:t>
            </w:r>
          </w:p>
        </w:tc>
        <w:tc>
          <w:tcPr>
            <w:tcW w:w="1134" w:type="dxa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Нападающие удары. Блокирование нападающего удара. Страховка у сетки. Ра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становка игроков. Учебная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защите, в нападении. Индивидуальные действия игроков с мячом, без мяча. Учебная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Групповые и командные действия </w:t>
            </w:r>
            <w:proofErr w:type="spell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игроков</w:t>
            </w:r>
            <w:proofErr w:type="gram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.У</w:t>
            </w:r>
            <w:proofErr w:type="gram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чебная</w:t>
            </w:r>
            <w:proofErr w:type="spell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Групповые тактические действия игроков. Учебная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7.</w:t>
            </w: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элементов техники и тактики в двусторонней учебной игре.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358" w:type="dxa"/>
            <w:gridSpan w:val="7"/>
          </w:tcPr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985A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специальных упражнений на развитие координации движений, прыгучести, быстроты, силы пальцев рук.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технических приемов волейбола во внеаудиторное время (посещение секций, участие в соревнованиях).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Изучение правил игры в волейбол.</w:t>
            </w:r>
          </w:p>
        </w:tc>
        <w:tc>
          <w:tcPr>
            <w:tcW w:w="1134" w:type="dxa"/>
            <w:vAlign w:val="center"/>
          </w:tcPr>
          <w:p w:rsidR="00DF370F" w:rsidRPr="000A2523" w:rsidRDefault="00F32652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vMerge/>
          </w:tcPr>
          <w:p w:rsidR="00DF370F" w:rsidRPr="00CD0303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0C4E22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358" w:type="dxa"/>
            <w:gridSpan w:val="7"/>
            <w:vAlign w:val="center"/>
          </w:tcPr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Бадминтон</w:t>
            </w:r>
          </w:p>
        </w:tc>
        <w:tc>
          <w:tcPr>
            <w:tcW w:w="1134" w:type="dxa"/>
            <w:vAlign w:val="center"/>
          </w:tcPr>
          <w:p w:rsidR="00DF370F" w:rsidRPr="00620539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vAlign w:val="center"/>
          </w:tcPr>
          <w:p w:rsidR="00DF370F" w:rsidRPr="000C4E22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DF370F" w:rsidRPr="000C4E22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8791" w:type="dxa"/>
            <w:gridSpan w:val="5"/>
            <w:vAlign w:val="center"/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Игровые комбинации. Положение игроков. Парная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:rsidR="00DF370F" w:rsidRPr="000C4E22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F370F" w:rsidRPr="000C4E22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791" w:type="dxa"/>
            <w:gridSpan w:val="5"/>
            <w:vAlign w:val="center"/>
          </w:tcPr>
          <w:p w:rsidR="00DF370F" w:rsidRPr="00781F81" w:rsidRDefault="00DF370F" w:rsidP="00985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техники и тактики игры в бадминтон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DF370F" w:rsidRPr="000C4E22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F370F" w:rsidRPr="00703298" w:rsidTr="00F57F92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985AB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358" w:type="dxa"/>
            <w:gridSpan w:val="7"/>
            <w:vAlign w:val="center"/>
          </w:tcPr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985AB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в бадминтон (повторение элементов техники игры</w:t>
            </w: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  <w:r w:rsidR="00CB7C14"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Изучение правил игры в ба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минтон.</w:t>
            </w:r>
          </w:p>
        </w:tc>
        <w:tc>
          <w:tcPr>
            <w:tcW w:w="1134" w:type="dxa"/>
            <w:vAlign w:val="center"/>
          </w:tcPr>
          <w:p w:rsidR="00DF370F" w:rsidRPr="000A2523" w:rsidRDefault="00EC69B5" w:rsidP="00985A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:rsidR="00DF370F" w:rsidRPr="00D15ADA" w:rsidRDefault="00DF370F" w:rsidP="00985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DF370F" w:rsidRPr="00076CD2" w:rsidRDefault="00DF370F" w:rsidP="00E926BF">
      <w:pPr>
        <w:pStyle w:val="a5"/>
        <w:spacing w:line="276" w:lineRule="auto"/>
        <w:rPr>
          <w:rFonts w:ascii="Times New Roman" w:hAnsi="Times New Roman" w:cs="Times New Roman"/>
          <w:sz w:val="2"/>
          <w:szCs w:val="2"/>
          <w:lang w:val="ru-RU"/>
        </w:rPr>
      </w:pPr>
    </w:p>
    <w:tbl>
      <w:tblPr>
        <w:tblpPr w:leftFromText="180" w:rightFromText="180" w:vertAnchor="text" w:horzAnchor="margin" w:tblpX="148" w:tblpY="1"/>
        <w:tblOverlap w:val="never"/>
        <w:tblW w:w="14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136"/>
        <w:gridCol w:w="425"/>
        <w:gridCol w:w="143"/>
        <w:gridCol w:w="8652"/>
        <w:gridCol w:w="1134"/>
        <w:gridCol w:w="1418"/>
      </w:tblGrid>
      <w:tr w:rsidR="00076CD2" w:rsidRPr="008C4330" w:rsidTr="007A6A1D">
        <w:trPr>
          <w:trHeight w:val="129"/>
        </w:trPr>
        <w:tc>
          <w:tcPr>
            <w:tcW w:w="29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F370F" w:rsidRPr="00703298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Гимнастика</w:t>
            </w:r>
          </w:p>
        </w:tc>
        <w:tc>
          <w:tcPr>
            <w:tcW w:w="56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076CD2" w:rsidRPr="008C4330" w:rsidTr="007A6A1D">
        <w:trPr>
          <w:trHeight w:val="12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8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на гимнастической стенке, упражнения с гимнастическими палками.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12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</w:p>
        </w:tc>
        <w:tc>
          <w:tcPr>
            <w:tcW w:w="8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комбинаций на гимнастическом бревне.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12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</w:t>
            </w:r>
          </w:p>
        </w:tc>
        <w:tc>
          <w:tcPr>
            <w:tcW w:w="8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элементов акробатики.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E926BF">
            <w:pPr>
              <w:tabs>
                <w:tab w:val="center" w:pos="901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12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4.</w:t>
            </w:r>
          </w:p>
        </w:tc>
        <w:tc>
          <w:tcPr>
            <w:tcW w:w="8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Опорные прыжки через козла «согнув ноги», «ноги врозь».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12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5.</w:t>
            </w:r>
          </w:p>
        </w:tc>
        <w:tc>
          <w:tcPr>
            <w:tcW w:w="8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Висы и упоры на перекладине.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4B0D61" w:rsidTr="007A6A1D">
        <w:trPr>
          <w:trHeight w:val="12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0F" w:rsidRPr="004B0D6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356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E926B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комплексов упражнений оздоровительной направленности.</w:t>
            </w:r>
          </w:p>
          <w:p w:rsidR="00DF370F" w:rsidRPr="00781F81" w:rsidRDefault="00DF370F" w:rsidP="00E926B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комплексов утренней гигиенической </w:t>
            </w:r>
            <w:proofErr w:type="spell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гимнастики</w:t>
            </w:r>
            <w:proofErr w:type="gram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.Т</w:t>
            </w:r>
            <w:proofErr w:type="gram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ренировочные</w:t>
            </w:r>
            <w:proofErr w:type="spell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занятия во внеаудиторное время.</w:t>
            </w:r>
            <w:r w:rsidR="002F2C9D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Подготовка к сдаче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норм</w:t>
            </w:r>
            <w:r w:rsidR="002F2C9D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ативов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2C9D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ГТО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(пресс, сгибание и разг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бание </w:t>
            </w:r>
            <w:proofErr w:type="gram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</w:t>
            </w:r>
            <w:proofErr w:type="gram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упоре лежа</w:t>
            </w:r>
            <w:r w:rsidR="002F2C9D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упражнения на гибкость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4B0D61" w:rsidRDefault="00F32652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370F" w:rsidRPr="004B0D6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4B0D61" w:rsidTr="007A6A1D">
        <w:tc>
          <w:tcPr>
            <w:tcW w:w="2943" w:type="dxa"/>
            <w:tcBorders>
              <w:bottom w:val="single" w:sz="4" w:space="0" w:color="auto"/>
            </w:tcBorders>
          </w:tcPr>
          <w:p w:rsidR="00DF370F" w:rsidRPr="004B0D6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Профессионально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-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прикладная</w:t>
            </w:r>
            <w:r w:rsidR="000C4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</w:t>
            </w:r>
            <w:proofErr w:type="gramStart"/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proofErr w:type="spellEnd"/>
            <w:r w:rsidR="00A5541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proofErr w:type="gramEnd"/>
            <w:r w:rsidR="00A5541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кая</w:t>
            </w:r>
            <w:r w:rsidR="00A5541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подготовка 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(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ППФП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9356" w:type="dxa"/>
            <w:gridSpan w:val="4"/>
            <w:tcBorders>
              <w:top w:val="single" w:sz="4" w:space="0" w:color="auto"/>
            </w:tcBorders>
            <w:vAlign w:val="center"/>
          </w:tcPr>
          <w:p w:rsidR="00DF370F" w:rsidRPr="00781F81" w:rsidRDefault="00DF370F" w:rsidP="00E926BF">
            <w:pPr>
              <w:tabs>
                <w:tab w:val="left" w:pos="237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370F" w:rsidRPr="00DF370F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F370F" w:rsidRPr="009F0FB0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370F" w:rsidRPr="008E6E8F" w:rsidTr="007A6A1D">
        <w:trPr>
          <w:trHeight w:val="107"/>
        </w:trPr>
        <w:tc>
          <w:tcPr>
            <w:tcW w:w="2943" w:type="dxa"/>
            <w:vMerge w:val="restart"/>
          </w:tcPr>
          <w:p w:rsidR="00DF370F" w:rsidRPr="004B0D6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8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студентами отдельных частей урока по заданию преподавателя.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действо студентами  соревнований по спортивным играм.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370F" w:rsidRPr="004B0D6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F370F" w:rsidRPr="00166AF1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F370F" w:rsidRPr="004B0D61" w:rsidTr="007A6A1D">
        <w:trPr>
          <w:trHeight w:val="576"/>
        </w:trPr>
        <w:tc>
          <w:tcPr>
            <w:tcW w:w="2943" w:type="dxa"/>
            <w:vMerge/>
          </w:tcPr>
          <w:p w:rsidR="00DF370F" w:rsidRPr="004B0D6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студентами  комплексов ОРУ и утренней гигиенической гимнастики, подвижных игр и эстафет</w:t>
            </w:r>
            <w:r w:rsidR="004E3B1A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4B0D6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F370F" w:rsidRPr="00032BD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4B0D61" w:rsidTr="007A6A1D">
        <w:trPr>
          <w:trHeight w:val="304"/>
        </w:trPr>
        <w:tc>
          <w:tcPr>
            <w:tcW w:w="2943" w:type="dxa"/>
            <w:vMerge/>
          </w:tcPr>
          <w:p w:rsidR="00DF370F" w:rsidRPr="004B0D6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87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370F" w:rsidRPr="004B0D6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F370F" w:rsidRPr="00032BD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B7268C" w:rsidTr="007A6A1D">
        <w:trPr>
          <w:trHeight w:val="409"/>
        </w:trPr>
        <w:tc>
          <w:tcPr>
            <w:tcW w:w="2943" w:type="dxa"/>
            <w:vMerge/>
          </w:tcPr>
          <w:p w:rsidR="00DF370F" w:rsidRPr="004B0D6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комплексов утренней гимнастики</w:t>
            </w:r>
            <w:r w:rsidR="00EC69B5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ежедневное  выполнение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EC69B5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ОРУ, подбор подвижных игр</w:t>
            </w:r>
            <w:r w:rsidR="00EC69B5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проведения с группой студентов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индивидуальных заданий, направленных на развитие отдельных физич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ских качеств, в зависимости от уровня физической подготовленности.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4B0D61" w:rsidRDefault="00F32652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F370F" w:rsidRPr="004B0D6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B7268C" w:rsidTr="007A6A1D">
        <w:trPr>
          <w:trHeight w:val="386"/>
        </w:trPr>
        <w:tc>
          <w:tcPr>
            <w:tcW w:w="12299" w:type="dxa"/>
            <w:gridSpan w:val="5"/>
          </w:tcPr>
          <w:p w:rsidR="00DF370F" w:rsidRPr="004B0D61" w:rsidRDefault="00DF370F" w:rsidP="00E926BF">
            <w:pPr>
              <w:tabs>
                <w:tab w:val="left" w:pos="3105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Всего  3 курс:</w:t>
            </w:r>
          </w:p>
        </w:tc>
        <w:tc>
          <w:tcPr>
            <w:tcW w:w="1134" w:type="dxa"/>
            <w:vAlign w:val="center"/>
          </w:tcPr>
          <w:p w:rsidR="00DF370F" w:rsidRPr="004B0D61" w:rsidRDefault="005755B2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128</w:t>
            </w:r>
          </w:p>
        </w:tc>
        <w:tc>
          <w:tcPr>
            <w:tcW w:w="1418" w:type="dxa"/>
            <w:vAlign w:val="center"/>
          </w:tcPr>
          <w:p w:rsidR="00DF370F" w:rsidRPr="00B7268C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259A1" w:rsidRPr="008C4330" w:rsidTr="007A6A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12299" w:type="dxa"/>
            <w:gridSpan w:val="5"/>
          </w:tcPr>
          <w:p w:rsidR="00B259A1" w:rsidRPr="00B259A1" w:rsidRDefault="00B259A1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Раздел         </w:t>
            </w:r>
            <w:r w:rsidRPr="00CC5248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ПРАКТИЧЕСК</w:t>
            </w:r>
            <w:r w:rsidRPr="008E7563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ИЙ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  </w:t>
            </w:r>
            <w:r w:rsidRPr="004B0D6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 курс</w:t>
            </w:r>
          </w:p>
        </w:tc>
        <w:tc>
          <w:tcPr>
            <w:tcW w:w="1134" w:type="dxa"/>
            <w:vAlign w:val="center"/>
          </w:tcPr>
          <w:p w:rsidR="00B259A1" w:rsidRPr="000A2523" w:rsidRDefault="00B259A1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  </w:t>
            </w:r>
            <w:r w:rsidRPr="009C6A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54</w:t>
            </w:r>
          </w:p>
        </w:tc>
        <w:tc>
          <w:tcPr>
            <w:tcW w:w="1418" w:type="dxa"/>
            <w:vAlign w:val="center"/>
          </w:tcPr>
          <w:p w:rsidR="00B259A1" w:rsidRPr="00032BD3" w:rsidRDefault="00B259A1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8C4330" w:rsidTr="007A6A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8"/>
        </w:trPr>
        <w:tc>
          <w:tcPr>
            <w:tcW w:w="3079" w:type="dxa"/>
            <w:gridSpan w:val="2"/>
          </w:tcPr>
          <w:p w:rsidR="00DF370F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Легкая атлетика</w:t>
            </w:r>
          </w:p>
        </w:tc>
        <w:tc>
          <w:tcPr>
            <w:tcW w:w="9220" w:type="dxa"/>
            <w:gridSpan w:val="3"/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F370F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vAlign w:val="center"/>
          </w:tcPr>
          <w:p w:rsidR="00DF370F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6CD2" w:rsidRPr="008C4330" w:rsidTr="007A6A1D">
        <w:trPr>
          <w:trHeight w:val="275"/>
        </w:trPr>
        <w:tc>
          <w:tcPr>
            <w:tcW w:w="3079" w:type="dxa"/>
            <w:gridSpan w:val="2"/>
            <w:vMerge w:val="restart"/>
          </w:tcPr>
          <w:p w:rsidR="00DF370F" w:rsidRPr="008C4330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E926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техники бега на короткие дистанции.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DF370F" w:rsidRPr="00032BD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301"/>
        </w:trPr>
        <w:tc>
          <w:tcPr>
            <w:tcW w:w="3079" w:type="dxa"/>
            <w:gridSpan w:val="2"/>
            <w:vMerge/>
          </w:tcPr>
          <w:p w:rsidR="00DF370F" w:rsidRPr="008C4330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E926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прыжка в высоту с разбега.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c>
          <w:tcPr>
            <w:tcW w:w="3079" w:type="dxa"/>
            <w:gridSpan w:val="2"/>
            <w:vMerge/>
            <w:tcBorders>
              <w:top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прыжка в длину с разбега.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258"/>
        </w:trPr>
        <w:tc>
          <w:tcPr>
            <w:tcW w:w="3079" w:type="dxa"/>
            <w:gridSpan w:val="2"/>
            <w:vMerge/>
            <w:tcBorders>
              <w:top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бега на средние и длинные дистанции.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236"/>
        </w:trPr>
        <w:tc>
          <w:tcPr>
            <w:tcW w:w="3079" w:type="dxa"/>
            <w:gridSpan w:val="2"/>
            <w:vMerge/>
            <w:tcBorders>
              <w:top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метаний (малого мяча, гранаты).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236"/>
        </w:trPr>
        <w:tc>
          <w:tcPr>
            <w:tcW w:w="3079" w:type="dxa"/>
            <w:gridSpan w:val="2"/>
            <w:vMerge/>
            <w:tcBorders>
              <w:top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Сдача контрольных нормативов по легкой атлетике.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236"/>
        </w:trPr>
        <w:tc>
          <w:tcPr>
            <w:tcW w:w="3079" w:type="dxa"/>
            <w:gridSpan w:val="2"/>
            <w:vMerge/>
            <w:tcBorders>
              <w:top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Сдача контрольных нормативов по ОФП.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323"/>
        </w:trPr>
        <w:tc>
          <w:tcPr>
            <w:tcW w:w="3079" w:type="dxa"/>
            <w:gridSpan w:val="2"/>
            <w:vMerge/>
          </w:tcPr>
          <w:p w:rsidR="00DF370F" w:rsidRPr="008C4330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  <w:p w:rsidR="00DF370F" w:rsidRPr="00781F81" w:rsidRDefault="00DF370F" w:rsidP="00E926B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бега на короткие, средние и длинные дистанции. Дых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тельные упражнения. Работа над развитием выносливости, прыгучести, координации движений и др. Подготовка к выполнению 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 ГТО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легкой атлетике. Посещение секций, участие в соревнованиях.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F32652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3623D5" w:rsidTr="007A6A1D"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370F" w:rsidRPr="00F9216D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Спортивные игры</w:t>
            </w:r>
          </w:p>
        </w:tc>
        <w:tc>
          <w:tcPr>
            <w:tcW w:w="9220" w:type="dxa"/>
            <w:gridSpan w:val="3"/>
            <w:tcBorders>
              <w:left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F370F" w:rsidRPr="004E691A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6CD2" w:rsidRPr="003623D5" w:rsidTr="007A6A1D">
        <w:trPr>
          <w:trHeight w:val="434"/>
        </w:trPr>
        <w:tc>
          <w:tcPr>
            <w:tcW w:w="307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2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Баскетбол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3623D5" w:rsidTr="007A6A1D"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игры в нападении: перехват, выбивание, накрывание мяча, финты.</w:t>
            </w:r>
          </w:p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Разбор правил игры.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A6A1D">
        <w:trPr>
          <w:trHeight w:val="301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нападения: центровой игрок, броски с дальних и средних дистанций, подбор мяча, заслон.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A6A1D">
        <w:trPr>
          <w:trHeight w:val="12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Индивидуальные, групповые, командные тактические действия.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A6A1D">
        <w:trPr>
          <w:trHeight w:val="236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Физическая, техническая и тактическая подготовка баскетболиста.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226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нападения и защиты в баскетболе.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471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Двусторонняя игра в баскетбол. Судейство студентами.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215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E926B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технических приемов баскетбола во внеаудиторное время (пос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щение секций, участие в соревнованиях).</w:t>
            </w:r>
          </w:p>
          <w:p w:rsidR="00DF370F" w:rsidRPr="00781F81" w:rsidRDefault="00DF370F" w:rsidP="00E926B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студентов над развитием силы, выносливости, прыгучести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F32652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A6A1D">
        <w:trPr>
          <w:trHeight w:val="567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Волейбол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DF370F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A6A1D">
        <w:trPr>
          <w:trHeight w:val="301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Техника владения мячом. Техника игры в защите. Разбор правил игры.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258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Индивидуальные, групповые, командные действия игроков в нападении. Двуст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257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действия игроков в защите.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194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Взаимодействия защитников, блокирующих, защитников и блокирующих. Дв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F90CE4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216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места при индивидуальной защите. Техника игры «Либеро», замещение «Либеро».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C534D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1433F1" w:rsidTr="007A6A1D">
        <w:trPr>
          <w:trHeight w:val="215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Двусторонняя игра в волейбол. Судейство студентами.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C534D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236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E926B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технических приемов волейбола во внеаудиторное время (пос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щение секций, участие в соревнованиях).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студентами упражнений на ра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витие координации движений, прыгучести, быстроты, силы пальцев рук.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F32652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A6A1D">
        <w:trPr>
          <w:trHeight w:val="140"/>
        </w:trPr>
        <w:tc>
          <w:tcPr>
            <w:tcW w:w="3079" w:type="dxa"/>
            <w:gridSpan w:val="2"/>
            <w:tcBorders>
              <w:right w:val="single" w:sz="4" w:space="0" w:color="auto"/>
            </w:tcBorders>
          </w:tcPr>
          <w:p w:rsidR="00DF370F" w:rsidRPr="00703298" w:rsidRDefault="00672541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Гимнастика</w:t>
            </w:r>
          </w:p>
        </w:tc>
        <w:tc>
          <w:tcPr>
            <w:tcW w:w="922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F370F" w:rsidRPr="00C534D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6CD2" w:rsidRPr="008C4330" w:rsidTr="007A6A1D">
        <w:trPr>
          <w:trHeight w:val="140"/>
        </w:trPr>
        <w:tc>
          <w:tcPr>
            <w:tcW w:w="3079" w:type="dxa"/>
            <w:gridSpan w:val="2"/>
            <w:vMerge w:val="restart"/>
            <w:tcBorders>
              <w:right w:val="single" w:sz="4" w:space="0" w:color="auto"/>
            </w:tcBorders>
          </w:tcPr>
          <w:p w:rsidR="00DF370F" w:rsidRPr="00F9216D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ОРУ в парах, в движении. Лазание,</w:t>
            </w:r>
            <w:r w:rsidR="00182DA1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перелазание</w:t>
            </w:r>
            <w:proofErr w:type="spell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переноска грузов.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A6A1D">
        <w:trPr>
          <w:trHeight w:val="140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F9216D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370F" w:rsidRPr="00F9216D" w:rsidRDefault="00DF370F" w:rsidP="00E926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комбинаций из элементов акробатики, изученных ранее.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A6A1D">
        <w:trPr>
          <w:trHeight w:val="140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F9216D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370F" w:rsidRPr="00F9216D" w:rsidRDefault="00DF370F" w:rsidP="00E926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опорных прыжков через козла.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534D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140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F9216D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упражнений на перекладине.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534D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140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92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  <w:p w:rsidR="00CB7C14" w:rsidRPr="00781F81" w:rsidRDefault="00CB7C14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Ежедневное выполнение комплексов утренней гигиенической гимнастики.</w:t>
            </w:r>
          </w:p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основных физических каче</w:t>
            </w:r>
            <w:proofErr w:type="gram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</w:t>
            </w:r>
            <w:r w:rsidR="00A55418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</w:t>
            </w:r>
            <w:proofErr w:type="gram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едствами гимнастики.</w:t>
            </w:r>
          </w:p>
          <w:p w:rsidR="00DF370F" w:rsidRPr="00781F81" w:rsidRDefault="00EC69B5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</w:t>
            </w:r>
            <w:r w:rsidR="00DF370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370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норм ОФП (пресс, сгибание и </w:t>
            </w:r>
            <w:proofErr w:type="spellStart"/>
            <w:r w:rsidR="00DF370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разгибаниерук</w:t>
            </w:r>
            <w:proofErr w:type="spellEnd"/>
            <w:r w:rsidR="00DF370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упоре лежа, пры</w:t>
            </w:r>
            <w:r w:rsidR="00DF370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="00DF370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 на скакалке).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F32652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A6A1D">
        <w:tc>
          <w:tcPr>
            <w:tcW w:w="3079" w:type="dxa"/>
            <w:gridSpan w:val="2"/>
            <w:vMerge w:val="restart"/>
          </w:tcPr>
          <w:p w:rsidR="00DF370F" w:rsidRPr="00703298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Профессионально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-</w:t>
            </w:r>
          </w:p>
          <w:p w:rsidR="00DF370F" w:rsidRPr="00703298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прикладная</w:t>
            </w:r>
          </w:p>
          <w:p w:rsidR="00DF370F" w:rsidRPr="00703298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</w:t>
            </w:r>
          </w:p>
          <w:p w:rsidR="00DF370F" w:rsidRPr="008C4330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подготовка 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(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ППФП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92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F370F" w:rsidRPr="00C534D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76CD2" w:rsidRPr="008C4330" w:rsidTr="007A6A1D">
        <w:trPr>
          <w:trHeight w:val="107"/>
        </w:trPr>
        <w:tc>
          <w:tcPr>
            <w:tcW w:w="3079" w:type="dxa"/>
            <w:gridSpan w:val="2"/>
            <w:vMerge/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732F7E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Судейство </w:t>
            </w:r>
            <w:r w:rsidR="00DF370F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студентами соревнований по спортивным играм (баскетбол, воле</w:t>
            </w:r>
            <w:r w:rsidR="00DF370F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="00DF370F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бол).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DF370F" w:rsidRPr="00C534D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258"/>
        </w:trPr>
        <w:tc>
          <w:tcPr>
            <w:tcW w:w="3079" w:type="dxa"/>
            <w:gridSpan w:val="2"/>
            <w:vMerge/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 контрольных нормативов по ОФП студентами по заданию преподавателя.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534D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301"/>
        </w:trPr>
        <w:tc>
          <w:tcPr>
            <w:tcW w:w="3079" w:type="dxa"/>
            <w:gridSpan w:val="2"/>
            <w:vMerge/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студентами комплексов ОРУ, утренней гимнастики, подвижных игр и эстафет.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9F0FB0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</w:tcPr>
          <w:p w:rsidR="00DF370F" w:rsidRPr="00C534D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600"/>
        </w:trPr>
        <w:tc>
          <w:tcPr>
            <w:tcW w:w="3079" w:type="dxa"/>
            <w:gridSpan w:val="2"/>
            <w:vMerge/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студентами отдельных частей урока</w:t>
            </w:r>
            <w:r w:rsidR="000C4E22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534D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A6A1D">
        <w:trPr>
          <w:trHeight w:val="351"/>
        </w:trPr>
        <w:tc>
          <w:tcPr>
            <w:tcW w:w="3079" w:type="dxa"/>
            <w:gridSpan w:val="2"/>
            <w:vMerge/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E926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Дифференцированный зачет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E926B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A6A1D">
        <w:trPr>
          <w:trHeight w:val="409"/>
        </w:trPr>
        <w:tc>
          <w:tcPr>
            <w:tcW w:w="3079" w:type="dxa"/>
            <w:gridSpan w:val="2"/>
            <w:vMerge/>
          </w:tcPr>
          <w:p w:rsidR="00DF370F" w:rsidRPr="008C4330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20" w:type="dxa"/>
            <w:gridSpan w:val="3"/>
            <w:tcBorders>
              <w:bottom w:val="single" w:sz="4" w:space="0" w:color="auto"/>
            </w:tcBorders>
          </w:tcPr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комплексов утренней гимнастики</w:t>
            </w:r>
            <w:r w:rsidR="00312C02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ежедневное выполнение</w:t>
            </w:r>
            <w:r w:rsidR="00CB7C14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подбор п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движных игр</w:t>
            </w:r>
            <w:r w:rsidR="00CB7C14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эстафет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F370F" w:rsidRPr="00781F81" w:rsidRDefault="00DF370F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индивидуальных заданий, направленных на развитие отдельных физич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ских качеств, в зависимости от уровня физической подготовленности.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F32652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F370F" w:rsidRPr="008C4330" w:rsidTr="007A6A1D">
        <w:trPr>
          <w:trHeight w:val="347"/>
        </w:trPr>
        <w:tc>
          <w:tcPr>
            <w:tcW w:w="12299" w:type="dxa"/>
            <w:gridSpan w:val="5"/>
            <w:tcBorders>
              <w:bottom w:val="single" w:sz="4" w:space="0" w:color="auto"/>
            </w:tcBorders>
          </w:tcPr>
          <w:p w:rsidR="00DF370F" w:rsidRPr="00F9216D" w:rsidRDefault="00182DA1" w:rsidP="00E926BF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Всего</w:t>
            </w:r>
            <w:r w:rsidR="00DF37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4 курс: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F370F" w:rsidRPr="00732F7E" w:rsidRDefault="005755B2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8C4330" w:rsidTr="007A6A1D">
        <w:trPr>
          <w:trHeight w:val="393"/>
        </w:trPr>
        <w:tc>
          <w:tcPr>
            <w:tcW w:w="12299" w:type="dxa"/>
            <w:gridSpan w:val="5"/>
            <w:tcBorders>
              <w:top w:val="single" w:sz="4" w:space="0" w:color="auto"/>
            </w:tcBorders>
          </w:tcPr>
          <w:p w:rsidR="00DF370F" w:rsidRPr="00F9216D" w:rsidRDefault="000C4E22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                    </w:t>
            </w:r>
            <w:r w:rsidR="00182D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2-4 ку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сы:</w:t>
            </w:r>
            <w:r w:rsidR="00DF37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370F" w:rsidRPr="000A2523" w:rsidRDefault="00F32652" w:rsidP="00E926BF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5755B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380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F370F" w:rsidRPr="000A2523" w:rsidRDefault="00DF370F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7ECA" w:rsidRPr="008C4330" w:rsidRDefault="00D67ECA" w:rsidP="00E926BF">
      <w:pPr>
        <w:pStyle w:val="a5"/>
        <w:spacing w:line="276" w:lineRule="auto"/>
        <w:rPr>
          <w:rFonts w:ascii="Times New Roman" w:hAnsi="Times New Roman" w:cs="Times New Roman"/>
          <w:lang w:val="ru-RU"/>
        </w:rPr>
        <w:sectPr w:rsidR="00D67ECA" w:rsidRPr="008C4330" w:rsidSect="00F57F92">
          <w:headerReference w:type="default" r:id="rId10"/>
          <w:pgSz w:w="16838" w:h="11906" w:orient="landscape" w:code="9"/>
          <w:pgMar w:top="851" w:right="567" w:bottom="567" w:left="1418" w:header="709" w:footer="709" w:gutter="0"/>
          <w:cols w:space="708"/>
          <w:docGrid w:linePitch="360"/>
        </w:sectPr>
      </w:pPr>
    </w:p>
    <w:p w:rsidR="00732F7E" w:rsidRDefault="00D67ECA" w:rsidP="00E926BF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C4330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3. УСЛОВИЯ РЕАЛИЗАЦИИ УЧЕБНОЙ ДИСЦИПЛИНЫ</w:t>
      </w:r>
    </w:p>
    <w:p w:rsidR="00D67ECA" w:rsidRPr="008C4330" w:rsidRDefault="00240C28" w:rsidP="00E926BF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ОГСЭ.05 </w:t>
      </w:r>
      <w:r w:rsidR="00D67ECA" w:rsidRPr="008C433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«ФИЗИЧЕСКАЯ КУЛЬТУРА»</w:t>
      </w:r>
    </w:p>
    <w:p w:rsidR="00D67ECA" w:rsidRPr="008C4330" w:rsidRDefault="00D67ECA" w:rsidP="00E926BF">
      <w:pPr>
        <w:pStyle w:val="a5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67ECA" w:rsidRPr="00973056" w:rsidRDefault="00D67ECA" w:rsidP="00E926BF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73056">
        <w:rPr>
          <w:rFonts w:ascii="Times New Roman" w:hAnsi="Times New Roman" w:cs="Times New Roman"/>
          <w:b/>
          <w:bCs/>
          <w:sz w:val="28"/>
          <w:szCs w:val="28"/>
          <w:lang w:val="ru-RU"/>
        </w:rPr>
        <w:t>3.1.  Требования  к  минимальному  материально-техническому  обеспечению</w:t>
      </w:r>
    </w:p>
    <w:p w:rsidR="00D67ECA" w:rsidRPr="00973056" w:rsidRDefault="00D67ECA" w:rsidP="00E926BF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67ECA" w:rsidRPr="00973056" w:rsidRDefault="00D67ECA" w:rsidP="00E926B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3056">
        <w:rPr>
          <w:rFonts w:ascii="Times New Roman" w:hAnsi="Times New Roman" w:cs="Times New Roman"/>
          <w:sz w:val="28"/>
          <w:szCs w:val="28"/>
          <w:lang w:val="ru-RU"/>
        </w:rPr>
        <w:t>Реализация  учебной  дисциплины  требует  наличия   универсального  спо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тивного зала, гимнастического зала, тренажёрного зала, открытого стадиона  ш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рокого  профиля  с  элементами  полосы  препятствий;  оборудованных  раздев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лок с  душевыми  кабинами.</w:t>
      </w:r>
    </w:p>
    <w:p w:rsidR="00D67ECA" w:rsidRPr="00973056" w:rsidRDefault="00D67ECA" w:rsidP="00E926BF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7305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Спортивное оборудование: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  баскетбольные,  футбольные,  волейбольные  мячи;  щиты,   ворота,  корзины, сетки,  стойки,  антенны;  сетки  для  игры  в  бадми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тон,   ракетки  для  игры  в бадминтон,  оборудование  для  силовых  упражнений (гантели,  утяжелители, резина, штанги с комплектом различных отягощений); оборудование для  занятий аэробикой (например, степ-платформы, скакалки, г</w:t>
      </w:r>
      <w:r w:rsidR="00E6650F" w:rsidRPr="0097305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6650F" w:rsidRPr="00973056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E6650F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настические коврики, </w:t>
      </w:r>
      <w:proofErr w:type="spellStart"/>
      <w:r w:rsidR="00E6650F" w:rsidRPr="00973056">
        <w:rPr>
          <w:rFonts w:ascii="Times New Roman" w:hAnsi="Times New Roman" w:cs="Times New Roman"/>
          <w:sz w:val="28"/>
          <w:szCs w:val="28"/>
          <w:lang w:val="ru-RU"/>
        </w:rPr>
        <w:t>фитболы</w:t>
      </w:r>
      <w:proofErr w:type="spellEnd"/>
      <w:r w:rsidR="00E6650F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r w:rsidR="00732F7E">
        <w:rPr>
          <w:rFonts w:ascii="Times New Roman" w:hAnsi="Times New Roman" w:cs="Times New Roman"/>
          <w:sz w:val="28"/>
          <w:szCs w:val="28"/>
          <w:lang w:val="ru-RU"/>
        </w:rPr>
        <w:t xml:space="preserve">гимнастическая  перекладина, 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шведская  стенка,  секундомеры,  мячи  для тенниса, дорожка резиновая разметочная для прыжков  и метания.</w:t>
      </w:r>
      <w:proofErr w:type="gramEnd"/>
    </w:p>
    <w:p w:rsidR="00D67ECA" w:rsidRPr="00973056" w:rsidRDefault="00D67ECA" w:rsidP="00E926BF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73056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Технические средства обучения:</w:t>
      </w:r>
    </w:p>
    <w:p w:rsidR="00D67ECA" w:rsidRPr="00973056" w:rsidRDefault="00F32652" w:rsidP="00E926BF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A7A1C">
        <w:rPr>
          <w:rFonts w:ascii="Times New Roman" w:hAnsi="Times New Roman" w:cs="Times New Roman"/>
          <w:sz w:val="28"/>
          <w:szCs w:val="28"/>
          <w:lang w:val="ru-RU"/>
        </w:rPr>
        <w:t>музыкальный центр, выносные колонки,</w:t>
      </w:r>
      <w:r w:rsidR="00D67ECA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 микр</w:t>
      </w:r>
      <w:r w:rsidR="006A7A1C">
        <w:rPr>
          <w:rFonts w:ascii="Times New Roman" w:hAnsi="Times New Roman" w:cs="Times New Roman"/>
          <w:sz w:val="28"/>
          <w:szCs w:val="28"/>
          <w:lang w:val="ru-RU"/>
        </w:rPr>
        <w:t>офон,</w:t>
      </w:r>
      <w:r w:rsidR="00E6650F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 компьютер,</w:t>
      </w:r>
      <w:r w:rsidR="006A7A1C">
        <w:rPr>
          <w:rFonts w:ascii="Times New Roman" w:hAnsi="Times New Roman" w:cs="Times New Roman"/>
          <w:sz w:val="28"/>
          <w:szCs w:val="28"/>
          <w:lang w:val="ru-RU"/>
        </w:rPr>
        <w:t xml:space="preserve"> мультимеди</w:t>
      </w:r>
      <w:r w:rsidR="006A7A1C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6A7A1C">
        <w:rPr>
          <w:rFonts w:ascii="Times New Roman" w:hAnsi="Times New Roman" w:cs="Times New Roman"/>
          <w:sz w:val="28"/>
          <w:szCs w:val="28"/>
          <w:lang w:val="ru-RU"/>
        </w:rPr>
        <w:t>ный проектор, экран для</w:t>
      </w:r>
      <w:r w:rsidR="00D67ECA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 обес</w:t>
      </w:r>
      <w:r w:rsidR="006A7A1C">
        <w:rPr>
          <w:rFonts w:ascii="Times New Roman" w:hAnsi="Times New Roman" w:cs="Times New Roman"/>
          <w:sz w:val="28"/>
          <w:szCs w:val="28"/>
          <w:lang w:val="ru-RU"/>
        </w:rPr>
        <w:t xml:space="preserve">печения </w:t>
      </w:r>
      <w:r w:rsidR="00D67ECA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возможности  демонстрации комплексов упражнений; </w:t>
      </w:r>
    </w:p>
    <w:p w:rsidR="00D67ECA" w:rsidRPr="00732F7E" w:rsidRDefault="00F32652" w:rsidP="00E926BF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67ECA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электронные  носители   с  записями  комплексов  упражнений  </w:t>
      </w:r>
      <w:proofErr w:type="spellStart"/>
      <w:r w:rsidR="00D67ECA" w:rsidRPr="00973056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D67ECA" w:rsidRPr="00732F7E">
        <w:rPr>
          <w:rFonts w:ascii="Times New Roman" w:hAnsi="Times New Roman" w:cs="Times New Roman"/>
          <w:sz w:val="28"/>
          <w:szCs w:val="28"/>
          <w:lang w:val="ru-RU"/>
        </w:rPr>
        <w:t>демонстрации</w:t>
      </w:r>
      <w:proofErr w:type="spellEnd"/>
      <w:r w:rsidR="00D67ECA" w:rsidRPr="00732F7E">
        <w:rPr>
          <w:rFonts w:ascii="Times New Roman" w:hAnsi="Times New Roman" w:cs="Times New Roman"/>
          <w:sz w:val="28"/>
          <w:szCs w:val="28"/>
          <w:lang w:val="ru-RU"/>
        </w:rPr>
        <w:t xml:space="preserve"> на экране.  </w:t>
      </w:r>
    </w:p>
    <w:p w:rsidR="00D67ECA" w:rsidRPr="00973056" w:rsidRDefault="00D67ECA" w:rsidP="00E926BF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67ECA" w:rsidRPr="00973056" w:rsidRDefault="00D67ECA" w:rsidP="00E926BF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73056">
        <w:rPr>
          <w:rFonts w:ascii="Times New Roman" w:hAnsi="Times New Roman" w:cs="Times New Roman"/>
          <w:b/>
          <w:bCs/>
          <w:sz w:val="28"/>
          <w:szCs w:val="28"/>
          <w:lang w:val="ru-RU"/>
        </w:rPr>
        <w:t>3.2. Информационное обеспечение обучения</w:t>
      </w:r>
    </w:p>
    <w:p w:rsidR="00D67ECA" w:rsidRPr="008C4330" w:rsidRDefault="00D67ECA" w:rsidP="00E926BF">
      <w:pPr>
        <w:pStyle w:val="a5"/>
        <w:spacing w:line="276" w:lineRule="auto"/>
        <w:rPr>
          <w:rFonts w:ascii="Times New Roman" w:hAnsi="Times New Roman" w:cs="Times New Roman"/>
          <w:lang w:val="ru-RU"/>
        </w:rPr>
      </w:pPr>
    </w:p>
    <w:p w:rsidR="00D67ECA" w:rsidRDefault="00D67ECA" w:rsidP="00E926B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110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Основные источники:</w:t>
      </w:r>
    </w:p>
    <w:p w:rsidR="00C66CCD" w:rsidRPr="00C66CCD" w:rsidRDefault="00C66CCD" w:rsidP="00E926BF">
      <w:pPr>
        <w:spacing w:after="0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C66CCD">
        <w:rPr>
          <w:rFonts w:ascii="Times New Roman" w:hAnsi="Times New Roman"/>
          <w:sz w:val="28"/>
          <w:szCs w:val="28"/>
          <w:lang w:val="ru-RU" w:eastAsia="ru-RU"/>
        </w:rPr>
        <w:t>1.Бишаева А.А. Физическая культура: Учебник для СПО. – М.: Академия,  2017, 2013.</w:t>
      </w:r>
    </w:p>
    <w:p w:rsidR="00C66CCD" w:rsidRPr="00C66CCD" w:rsidRDefault="00C66CCD" w:rsidP="00E926BF">
      <w:pPr>
        <w:spacing w:after="0"/>
        <w:ind w:firstLine="708"/>
        <w:rPr>
          <w:sz w:val="28"/>
          <w:szCs w:val="28"/>
          <w:lang w:val="ru-RU"/>
        </w:rPr>
      </w:pPr>
      <w:r w:rsidRPr="00C66CCD">
        <w:rPr>
          <w:rFonts w:ascii="Times New Roman" w:hAnsi="Times New Roman"/>
          <w:sz w:val="28"/>
          <w:szCs w:val="28"/>
          <w:lang w:val="ru-RU" w:eastAsia="ru-RU"/>
        </w:rPr>
        <w:t>2.Грецов Г.В. Теория и методика обучения базовым видам спорта: Легкая атлетика: Учебник</w:t>
      </w:r>
      <w:proofErr w:type="gramStart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 .</w:t>
      </w:r>
      <w:proofErr w:type="gramEnd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 – М. Академия, 2016, 2017.</w:t>
      </w:r>
    </w:p>
    <w:p w:rsidR="00C66CCD" w:rsidRPr="00BC0536" w:rsidRDefault="00C66CCD" w:rsidP="00E926BF">
      <w:pPr>
        <w:spacing w:after="0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3.Журавина М.Л. Теория и методика гимнастики: Учебник для ВУЗов. /Под ред. </w:t>
      </w:r>
      <w:r w:rsidRPr="00BC0536">
        <w:rPr>
          <w:rFonts w:ascii="Times New Roman" w:hAnsi="Times New Roman"/>
          <w:sz w:val="28"/>
          <w:szCs w:val="28"/>
          <w:lang w:val="ru-RU" w:eastAsia="ru-RU"/>
        </w:rPr>
        <w:t xml:space="preserve">М.Л. </w:t>
      </w:r>
      <w:proofErr w:type="spellStart"/>
      <w:r w:rsidRPr="00BC0536">
        <w:rPr>
          <w:rFonts w:ascii="Times New Roman" w:hAnsi="Times New Roman"/>
          <w:sz w:val="28"/>
          <w:szCs w:val="28"/>
          <w:lang w:val="ru-RU" w:eastAsia="ru-RU"/>
        </w:rPr>
        <w:t>Журавина</w:t>
      </w:r>
      <w:proofErr w:type="spellEnd"/>
      <w:r w:rsidRPr="00BC0536">
        <w:rPr>
          <w:rFonts w:ascii="Times New Roman" w:hAnsi="Times New Roman"/>
          <w:sz w:val="28"/>
          <w:szCs w:val="28"/>
          <w:lang w:val="ru-RU" w:eastAsia="ru-RU"/>
        </w:rPr>
        <w:t xml:space="preserve"> – М.: Академия, 2014. </w:t>
      </w:r>
    </w:p>
    <w:p w:rsidR="00C66CCD" w:rsidRPr="00C66CCD" w:rsidRDefault="00C66CCD" w:rsidP="00E926BF">
      <w:pPr>
        <w:spacing w:after="0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C66CCD">
        <w:rPr>
          <w:rFonts w:ascii="Times New Roman" w:hAnsi="Times New Roman"/>
          <w:sz w:val="28"/>
          <w:szCs w:val="28"/>
          <w:lang w:val="ru-RU" w:eastAsia="ru-RU"/>
        </w:rPr>
        <w:t>4.Железняк Ю.Д.  Теория и методика спортивных игр: Учебник для ВУЗов. / Под ред. Ю.Д. Железняка. – М.: Академия, 2014.</w:t>
      </w:r>
    </w:p>
    <w:p w:rsidR="00C66CCD" w:rsidRPr="00C66CCD" w:rsidRDefault="00C66CCD" w:rsidP="00E926BF">
      <w:pPr>
        <w:spacing w:after="0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C66CCD">
        <w:rPr>
          <w:rFonts w:ascii="Times New Roman" w:hAnsi="Times New Roman"/>
          <w:sz w:val="28"/>
          <w:szCs w:val="28"/>
          <w:lang w:val="ru-RU" w:eastAsia="ru-RU"/>
        </w:rPr>
        <w:t>5. Евсеев С.П.  Технологии физкультурно-спортивной деятельности в ада</w:t>
      </w:r>
      <w:r w:rsidRPr="00C66CCD">
        <w:rPr>
          <w:rFonts w:ascii="Times New Roman" w:hAnsi="Times New Roman"/>
          <w:sz w:val="28"/>
          <w:szCs w:val="28"/>
          <w:lang w:val="ru-RU" w:eastAsia="ru-RU"/>
        </w:rPr>
        <w:t>п</w:t>
      </w:r>
      <w:r w:rsidRPr="00C66CCD">
        <w:rPr>
          <w:rFonts w:ascii="Times New Roman" w:hAnsi="Times New Roman"/>
          <w:sz w:val="28"/>
          <w:szCs w:val="28"/>
          <w:lang w:val="ru-RU" w:eastAsia="ru-RU"/>
        </w:rPr>
        <w:t>тивной физической культуре: Учебник. / Под ред. С.П. Евсеева. – М.: Спорт, 2016</w:t>
      </w:r>
    </w:p>
    <w:p w:rsidR="00C66CCD" w:rsidRPr="00C66CCD" w:rsidRDefault="00C66CCD" w:rsidP="00E926BF">
      <w:pPr>
        <w:spacing w:after="0"/>
        <w:ind w:firstLine="708"/>
        <w:rPr>
          <w:sz w:val="28"/>
          <w:szCs w:val="28"/>
          <w:lang w:val="ru-RU"/>
        </w:rPr>
      </w:pPr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6.Курысь В.Н., </w:t>
      </w:r>
      <w:proofErr w:type="spellStart"/>
      <w:r w:rsidRPr="00C66CCD">
        <w:rPr>
          <w:rFonts w:ascii="Times New Roman" w:hAnsi="Times New Roman"/>
          <w:sz w:val="28"/>
          <w:szCs w:val="28"/>
          <w:lang w:val="ru-RU" w:eastAsia="ru-RU"/>
        </w:rPr>
        <w:t>Баршай</w:t>
      </w:r>
      <w:proofErr w:type="spellEnd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  В.М. Подвижные игры: Учеб</w:t>
      </w:r>
      <w:proofErr w:type="gramStart"/>
      <w:r w:rsidRPr="00C66CCD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gramEnd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66CCD">
        <w:rPr>
          <w:rFonts w:ascii="Times New Roman" w:hAnsi="Times New Roman"/>
          <w:sz w:val="28"/>
          <w:szCs w:val="28"/>
          <w:lang w:val="ru-RU" w:eastAsia="ru-RU"/>
        </w:rPr>
        <w:t>п</w:t>
      </w:r>
      <w:proofErr w:type="gramEnd"/>
      <w:r w:rsidRPr="00C66CCD">
        <w:rPr>
          <w:rFonts w:ascii="Times New Roman" w:hAnsi="Times New Roman"/>
          <w:sz w:val="28"/>
          <w:szCs w:val="28"/>
          <w:lang w:val="ru-RU" w:eastAsia="ru-RU"/>
        </w:rPr>
        <w:t>особ</w:t>
      </w:r>
      <w:proofErr w:type="spellEnd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. – М.: Омега </w:t>
      </w:r>
      <w:proofErr w:type="gramStart"/>
      <w:r w:rsidRPr="00C66CCD">
        <w:rPr>
          <w:rFonts w:ascii="Times New Roman" w:hAnsi="Times New Roman"/>
          <w:sz w:val="28"/>
          <w:szCs w:val="28"/>
          <w:lang w:val="ru-RU" w:eastAsia="ru-RU"/>
        </w:rPr>
        <w:t>–Л</w:t>
      </w:r>
      <w:proofErr w:type="gramEnd"/>
      <w:r w:rsidRPr="00C66CCD">
        <w:rPr>
          <w:rFonts w:ascii="Times New Roman" w:hAnsi="Times New Roman"/>
          <w:sz w:val="28"/>
          <w:szCs w:val="28"/>
          <w:lang w:val="ru-RU" w:eastAsia="ru-RU"/>
        </w:rPr>
        <w:t>, 2012.</w:t>
      </w:r>
    </w:p>
    <w:p w:rsidR="00C66CCD" w:rsidRPr="00C66CCD" w:rsidRDefault="00C66CCD" w:rsidP="00E926BF">
      <w:pPr>
        <w:spacing w:after="0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C66CCD">
        <w:rPr>
          <w:rFonts w:ascii="Times New Roman" w:hAnsi="Times New Roman"/>
          <w:sz w:val="28"/>
          <w:szCs w:val="28"/>
          <w:lang w:val="ru-RU" w:eastAsia="ru-RU"/>
        </w:rPr>
        <w:t>7.Нестеровский Д.И. Теория и методика баскетбола: Учебник для ВУЗов. – М.: Академия, 2014. Технологии физкультурно-спортивной деятельности в ада</w:t>
      </w:r>
      <w:r w:rsidRPr="00C66CCD">
        <w:rPr>
          <w:rFonts w:ascii="Times New Roman" w:hAnsi="Times New Roman"/>
          <w:sz w:val="28"/>
          <w:szCs w:val="28"/>
          <w:lang w:val="ru-RU" w:eastAsia="ru-RU"/>
        </w:rPr>
        <w:t>п</w:t>
      </w:r>
      <w:r w:rsidRPr="00C66CCD">
        <w:rPr>
          <w:rFonts w:ascii="Times New Roman" w:hAnsi="Times New Roman"/>
          <w:sz w:val="28"/>
          <w:szCs w:val="28"/>
          <w:lang w:val="ru-RU" w:eastAsia="ru-RU"/>
        </w:rPr>
        <w:t>тивной физической культуре: Учебник. / Под ред. С.П. Евсеева. – М.: Спорт, 2016.</w:t>
      </w:r>
    </w:p>
    <w:p w:rsidR="00C66CCD" w:rsidRPr="00C66CCD" w:rsidRDefault="00C66CCD" w:rsidP="00E926BF">
      <w:pPr>
        <w:spacing w:after="0"/>
        <w:ind w:firstLine="708"/>
        <w:rPr>
          <w:sz w:val="28"/>
          <w:szCs w:val="28"/>
          <w:lang w:val="ru-RU"/>
        </w:rPr>
      </w:pPr>
      <w:r w:rsidRPr="00C66CCD">
        <w:rPr>
          <w:rFonts w:ascii="Times New Roman" w:hAnsi="Times New Roman"/>
          <w:sz w:val="28"/>
          <w:szCs w:val="28"/>
          <w:lang w:val="ru-RU" w:eastAsia="ru-RU"/>
        </w:rPr>
        <w:lastRenderedPageBreak/>
        <w:t>8.Николаева Н.И. Школа мяча: Учеб</w:t>
      </w:r>
      <w:proofErr w:type="gramStart"/>
      <w:r w:rsidRPr="00C66CCD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gramEnd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 – </w:t>
      </w:r>
      <w:proofErr w:type="gramStart"/>
      <w:r w:rsidRPr="00C66CCD">
        <w:rPr>
          <w:rFonts w:ascii="Times New Roman" w:hAnsi="Times New Roman"/>
          <w:sz w:val="28"/>
          <w:szCs w:val="28"/>
          <w:lang w:val="ru-RU" w:eastAsia="ru-RU"/>
        </w:rPr>
        <w:t>м</w:t>
      </w:r>
      <w:proofErr w:type="gramEnd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етод. </w:t>
      </w:r>
      <w:proofErr w:type="spellStart"/>
      <w:r w:rsidRPr="00C66CCD">
        <w:rPr>
          <w:rFonts w:ascii="Times New Roman" w:hAnsi="Times New Roman"/>
          <w:sz w:val="28"/>
          <w:szCs w:val="28"/>
          <w:lang w:val="ru-RU" w:eastAsia="ru-RU"/>
        </w:rPr>
        <w:t>пособ</w:t>
      </w:r>
      <w:proofErr w:type="spellEnd"/>
      <w:r w:rsidRPr="00C66CCD">
        <w:rPr>
          <w:rFonts w:ascii="Times New Roman" w:hAnsi="Times New Roman"/>
          <w:sz w:val="28"/>
          <w:szCs w:val="28"/>
          <w:lang w:val="ru-RU" w:eastAsia="ru-RU"/>
        </w:rPr>
        <w:t>. для педагогов. – СПб</w:t>
      </w:r>
      <w:proofErr w:type="gramStart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.: </w:t>
      </w:r>
      <w:proofErr w:type="gramEnd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Детство–Пресс, 2012. </w:t>
      </w:r>
    </w:p>
    <w:p w:rsidR="00C66CCD" w:rsidRPr="00C66CCD" w:rsidRDefault="00C66CCD" w:rsidP="00E926BF">
      <w:pPr>
        <w:spacing w:after="0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C66CCD">
        <w:rPr>
          <w:rFonts w:ascii="Times New Roman" w:hAnsi="Times New Roman"/>
          <w:sz w:val="28"/>
          <w:szCs w:val="28"/>
          <w:lang w:val="ru-RU" w:eastAsia="ru-RU"/>
        </w:rPr>
        <w:t>9.Петров П.К. Методика преподавания гимнастики в школе: Учеб</w:t>
      </w:r>
      <w:proofErr w:type="gramStart"/>
      <w:r w:rsidRPr="00C66CCD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gramEnd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66CCD">
        <w:rPr>
          <w:rFonts w:ascii="Times New Roman" w:hAnsi="Times New Roman"/>
          <w:sz w:val="28"/>
          <w:szCs w:val="28"/>
          <w:lang w:val="ru-RU" w:eastAsia="ru-RU"/>
        </w:rPr>
        <w:t>п</w:t>
      </w:r>
      <w:proofErr w:type="gramEnd"/>
      <w:r w:rsidRPr="00C66CCD">
        <w:rPr>
          <w:rFonts w:ascii="Times New Roman" w:hAnsi="Times New Roman"/>
          <w:sz w:val="28"/>
          <w:szCs w:val="28"/>
          <w:lang w:val="ru-RU" w:eastAsia="ru-RU"/>
        </w:rPr>
        <w:t>особ</w:t>
      </w:r>
      <w:proofErr w:type="spellEnd"/>
      <w:r w:rsidRPr="00C66CCD">
        <w:rPr>
          <w:rFonts w:ascii="Times New Roman" w:hAnsi="Times New Roman"/>
          <w:sz w:val="28"/>
          <w:szCs w:val="28"/>
          <w:lang w:val="ru-RU" w:eastAsia="ru-RU"/>
        </w:rPr>
        <w:t>. – М.: Владос,2014.</w:t>
      </w:r>
    </w:p>
    <w:p w:rsidR="00C66CCD" w:rsidRPr="00C66CCD" w:rsidRDefault="00C66CCD" w:rsidP="00E926BF">
      <w:pPr>
        <w:spacing w:after="0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C66CCD">
        <w:rPr>
          <w:rFonts w:ascii="Times New Roman" w:hAnsi="Times New Roman"/>
          <w:b/>
          <w:sz w:val="28"/>
          <w:szCs w:val="28"/>
          <w:lang w:val="ru-RU" w:eastAsia="ru-RU"/>
        </w:rPr>
        <w:t>Информационные ресурсы:</w:t>
      </w:r>
    </w:p>
    <w:p w:rsidR="00C66CCD" w:rsidRPr="00C66CCD" w:rsidRDefault="00C66CCD" w:rsidP="00E926BF">
      <w:pPr>
        <w:spacing w:after="0"/>
        <w:rPr>
          <w:rFonts w:ascii="Times New Roman" w:hAnsi="Times New Roman"/>
          <w:sz w:val="28"/>
          <w:szCs w:val="28"/>
          <w:lang w:val="ru-RU" w:eastAsia="ru-RU"/>
        </w:rPr>
      </w:pPr>
      <w:r w:rsidRPr="00C66CCD">
        <w:rPr>
          <w:rFonts w:ascii="Times New Roman" w:hAnsi="Times New Roman"/>
          <w:sz w:val="28"/>
          <w:szCs w:val="28"/>
          <w:lang w:val="ru-RU"/>
        </w:rPr>
        <w:t xml:space="preserve">1.Аллянов Ю.Н., </w:t>
      </w:r>
      <w:proofErr w:type="spellStart"/>
      <w:r w:rsidRPr="00C66CCD">
        <w:rPr>
          <w:rFonts w:ascii="Times New Roman" w:hAnsi="Times New Roman"/>
          <w:sz w:val="28"/>
          <w:szCs w:val="28"/>
          <w:lang w:val="ru-RU"/>
        </w:rPr>
        <w:t>Письменский</w:t>
      </w:r>
      <w:proofErr w:type="spellEnd"/>
      <w:r w:rsidRPr="00C66CCD">
        <w:rPr>
          <w:rFonts w:ascii="Times New Roman" w:hAnsi="Times New Roman"/>
          <w:sz w:val="28"/>
          <w:szCs w:val="28"/>
          <w:lang w:val="ru-RU"/>
        </w:rPr>
        <w:t xml:space="preserve"> И.А. Физическая культура. </w:t>
      </w:r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[Электронный ресурс]: </w:t>
      </w:r>
      <w:r w:rsidRPr="00C66CCD">
        <w:rPr>
          <w:rFonts w:ascii="Times New Roman" w:hAnsi="Times New Roman"/>
          <w:sz w:val="28"/>
          <w:szCs w:val="28"/>
          <w:lang w:val="ru-RU"/>
        </w:rPr>
        <w:t>Учебник</w:t>
      </w:r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. – М.: </w:t>
      </w:r>
      <w:proofErr w:type="spellStart"/>
      <w:r w:rsidRPr="00C66CCD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C66CCD">
        <w:rPr>
          <w:rFonts w:ascii="Times New Roman" w:hAnsi="Times New Roman"/>
          <w:sz w:val="28"/>
          <w:szCs w:val="28"/>
          <w:lang w:val="ru-RU" w:eastAsia="ru-RU"/>
        </w:rPr>
        <w:t>, 2016.</w:t>
      </w:r>
      <w:r w:rsidRPr="00C66CCD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C66CCD">
        <w:rPr>
          <w:rFonts w:ascii="Times New Roman" w:hAnsi="Times New Roman"/>
          <w:sz w:val="28"/>
          <w:szCs w:val="28"/>
          <w:lang w:val="ru-RU" w:eastAsia="ru-RU"/>
        </w:rPr>
        <w:t>ЭБС).</w:t>
      </w:r>
    </w:p>
    <w:p w:rsidR="00C66CCD" w:rsidRPr="00C66CCD" w:rsidRDefault="00C66CCD" w:rsidP="00E926BF">
      <w:pPr>
        <w:spacing w:after="0"/>
        <w:rPr>
          <w:sz w:val="28"/>
          <w:szCs w:val="28"/>
          <w:lang w:val="ru-RU"/>
        </w:rPr>
      </w:pPr>
      <w:r w:rsidRPr="00C66CCD">
        <w:rPr>
          <w:rFonts w:ascii="Times New Roman" w:hAnsi="Times New Roman"/>
          <w:sz w:val="28"/>
          <w:szCs w:val="28"/>
          <w:lang w:val="ru-RU" w:eastAsia="ru-RU"/>
        </w:rPr>
        <w:t>2.Бурухин С.Ф. Методика обучения физической культуре. Гимнастика. [Эле</w:t>
      </w:r>
      <w:r w:rsidRPr="00C66CCD">
        <w:rPr>
          <w:rFonts w:ascii="Times New Roman" w:hAnsi="Times New Roman"/>
          <w:sz w:val="28"/>
          <w:szCs w:val="28"/>
          <w:lang w:val="ru-RU" w:eastAsia="ru-RU"/>
        </w:rPr>
        <w:t>к</w:t>
      </w:r>
      <w:r w:rsidRPr="00C66CCD">
        <w:rPr>
          <w:rFonts w:ascii="Times New Roman" w:hAnsi="Times New Roman"/>
          <w:sz w:val="28"/>
          <w:szCs w:val="28"/>
          <w:lang w:val="ru-RU" w:eastAsia="ru-RU"/>
        </w:rPr>
        <w:t>тронный ресурс]: Учеб</w:t>
      </w:r>
      <w:proofErr w:type="gramStart"/>
      <w:r w:rsidRPr="00C66CCD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gramEnd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66CCD">
        <w:rPr>
          <w:rFonts w:ascii="Times New Roman" w:hAnsi="Times New Roman"/>
          <w:sz w:val="28"/>
          <w:szCs w:val="28"/>
          <w:lang w:val="ru-RU" w:eastAsia="ru-RU"/>
        </w:rPr>
        <w:t>п</w:t>
      </w:r>
      <w:proofErr w:type="gramEnd"/>
      <w:r w:rsidRPr="00C66CCD">
        <w:rPr>
          <w:rFonts w:ascii="Times New Roman" w:hAnsi="Times New Roman"/>
          <w:sz w:val="28"/>
          <w:szCs w:val="28"/>
          <w:lang w:val="ru-RU" w:eastAsia="ru-RU"/>
        </w:rPr>
        <w:t>особ</w:t>
      </w:r>
      <w:proofErr w:type="spellEnd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. для СПО. – М.: </w:t>
      </w:r>
      <w:proofErr w:type="spellStart"/>
      <w:r w:rsidRPr="00C66CCD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C66CCD">
        <w:rPr>
          <w:rFonts w:ascii="Times New Roman" w:hAnsi="Times New Roman"/>
          <w:sz w:val="28"/>
          <w:szCs w:val="28"/>
          <w:lang w:val="ru-RU" w:eastAsia="ru-RU"/>
        </w:rPr>
        <w:t>, 2017. (ЭБС).</w:t>
      </w:r>
    </w:p>
    <w:p w:rsidR="00C66CCD" w:rsidRPr="00C66CCD" w:rsidRDefault="00C66CCD" w:rsidP="00E926BF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66CCD">
        <w:rPr>
          <w:rFonts w:ascii="Times New Roman" w:hAnsi="Times New Roman"/>
          <w:sz w:val="28"/>
          <w:szCs w:val="28"/>
          <w:lang w:val="ru-RU" w:eastAsia="ru-RU"/>
        </w:rPr>
        <w:t>3.Муллер А.Б. Физическая культура. [Электронный ресурс]: Учебник и практ</w:t>
      </w:r>
      <w:r w:rsidRPr="00C66CCD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кум. – М.:  </w:t>
      </w:r>
      <w:proofErr w:type="spellStart"/>
      <w:r w:rsidRPr="00C66CCD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C66CCD">
        <w:rPr>
          <w:rFonts w:ascii="Times New Roman" w:hAnsi="Times New Roman"/>
          <w:sz w:val="28"/>
          <w:szCs w:val="28"/>
          <w:lang w:val="ru-RU" w:eastAsia="ru-RU"/>
        </w:rPr>
        <w:t xml:space="preserve">, 2016. </w:t>
      </w:r>
      <w:proofErr w:type="gramStart"/>
      <w:r w:rsidRPr="00C66CCD">
        <w:rPr>
          <w:rFonts w:ascii="Times New Roman" w:hAnsi="Times New Roman"/>
          <w:sz w:val="28"/>
          <w:szCs w:val="28"/>
          <w:lang w:eastAsia="ru-RU"/>
        </w:rPr>
        <w:t>(ЭБС).</w:t>
      </w:r>
      <w:proofErr w:type="gramEnd"/>
    </w:p>
    <w:p w:rsidR="007A6A1D" w:rsidRDefault="007A6A1D" w:rsidP="00E926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ECA" w:rsidRPr="00973056" w:rsidRDefault="00D67ECA" w:rsidP="00E926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73056">
        <w:rPr>
          <w:rFonts w:ascii="Times New Roman" w:hAnsi="Times New Roman" w:cs="Times New Roman"/>
          <w:b/>
          <w:sz w:val="28"/>
          <w:szCs w:val="28"/>
          <w:lang w:val="ru-RU"/>
        </w:rPr>
        <w:t>Интернет – ресурсы:</w:t>
      </w:r>
    </w:p>
    <w:p w:rsidR="00D67ECA" w:rsidRPr="00973056" w:rsidRDefault="00D67ECA" w:rsidP="00E926BF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18357B">
        <w:rPr>
          <w:rFonts w:ascii="Times New Roman" w:hAnsi="Times New Roman" w:cs="Times New Roman"/>
          <w:sz w:val="28"/>
          <w:szCs w:val="28"/>
        </w:rPr>
        <w:t>www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8357B">
        <w:rPr>
          <w:rFonts w:ascii="Times New Roman" w:hAnsi="Times New Roman" w:cs="Times New Roman"/>
          <w:sz w:val="28"/>
          <w:szCs w:val="28"/>
        </w:rPr>
        <w:t>lib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sportedu</w:t>
      </w:r>
      <w:proofErr w:type="spellEnd"/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D67ECA" w:rsidRPr="00973056" w:rsidRDefault="00D67ECA" w:rsidP="00E926BF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18357B">
        <w:rPr>
          <w:rFonts w:ascii="Times New Roman" w:hAnsi="Times New Roman" w:cs="Times New Roman"/>
          <w:sz w:val="28"/>
          <w:szCs w:val="28"/>
        </w:rPr>
        <w:t>www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8357B">
        <w:rPr>
          <w:rFonts w:ascii="Times New Roman" w:hAnsi="Times New Roman" w:cs="Times New Roman"/>
          <w:sz w:val="28"/>
          <w:szCs w:val="28"/>
        </w:rPr>
        <w:t>school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edu</w:t>
      </w:r>
      <w:proofErr w:type="spellEnd"/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D67ECA" w:rsidRPr="00973056" w:rsidRDefault="00D67ECA" w:rsidP="00E926BF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18357B">
        <w:rPr>
          <w:rFonts w:ascii="Times New Roman" w:hAnsi="Times New Roman" w:cs="Times New Roman"/>
          <w:sz w:val="28"/>
          <w:szCs w:val="28"/>
        </w:rPr>
        <w:t>www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infosport</w:t>
      </w:r>
      <w:proofErr w:type="spellEnd"/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D67ECA" w:rsidRPr="0018357B" w:rsidRDefault="00D67ECA" w:rsidP="00E926BF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8357B">
        <w:rPr>
          <w:rFonts w:ascii="Times New Roman" w:hAnsi="Times New Roman" w:cs="Times New Roman"/>
          <w:sz w:val="28"/>
          <w:szCs w:val="28"/>
        </w:rPr>
        <w:t>www</w:t>
      </w:r>
      <w:proofErr w:type="gramEnd"/>
      <w:r w:rsidRPr="0018357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Fesmag</w:t>
      </w:r>
      <w:proofErr w:type="spellEnd"/>
      <w:r w:rsidRPr="0018357B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18357B">
        <w:rPr>
          <w:rFonts w:ascii="Times New Roman" w:hAnsi="Times New Roman" w:cs="Times New Roman"/>
          <w:sz w:val="28"/>
          <w:szCs w:val="28"/>
          <w:lang w:val="ru-RU"/>
        </w:rPr>
        <w:t xml:space="preserve"> журнал «Физкультура и спорт»</w:t>
      </w: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67ECA" w:rsidRPr="008C4330" w:rsidRDefault="00D67ECA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lang w:val="ru-RU"/>
        </w:rPr>
      </w:pPr>
      <w:r w:rsidRPr="008C4330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4. КОНТРОЛЬ И ОЦЕНКА РЕЗУЛЬТАТОВ ОСВОЕНИЯ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УЧЕБНОЙ ДИСЦИПЛИНЫ </w:t>
      </w:r>
      <w:r w:rsidR="00755D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ОГСЭ.05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«ФИЗИЧЕСКАЯ </w:t>
      </w:r>
      <w:r w:rsidRPr="008C4330">
        <w:rPr>
          <w:rFonts w:ascii="Times New Roman" w:hAnsi="Times New Roman" w:cs="Times New Roman"/>
          <w:b/>
          <w:bCs/>
          <w:sz w:val="24"/>
          <w:szCs w:val="24"/>
          <w:lang w:val="ru-RU"/>
        </w:rPr>
        <w:t>КУЛЬТУРА»</w:t>
      </w:r>
    </w:p>
    <w:p w:rsidR="007A6A1D" w:rsidRDefault="007A6A1D" w:rsidP="00E926B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4E41" w:rsidRDefault="004C4E41" w:rsidP="00E926B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Контроль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оценка результатов освоения учебной 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>дисциплины осуществл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>ет</w:t>
      </w:r>
      <w:r>
        <w:rPr>
          <w:rFonts w:ascii="Times New Roman" w:hAnsi="Times New Roman" w:cs="Times New Roman"/>
          <w:sz w:val="28"/>
          <w:szCs w:val="28"/>
          <w:lang w:val="ru-RU"/>
        </w:rPr>
        <w:t>ся преподавателем  в  процессе проведения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 xml:space="preserve"> практических занятий,  тестиров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 xml:space="preserve">ния,  а  также  выполнения </w:t>
      </w:r>
      <w:proofErr w:type="gramStart"/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="00350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14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 xml:space="preserve">индивидуальных заданий. </w:t>
      </w:r>
    </w:p>
    <w:p w:rsidR="007A6A1D" w:rsidRPr="00F9216D" w:rsidRDefault="007A6A1D" w:rsidP="00E926B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81"/>
        <w:gridCol w:w="5156"/>
      </w:tblGrid>
      <w:tr w:rsidR="00D67ECA" w:rsidRPr="008D19DE" w:rsidTr="00732F7E">
        <w:tc>
          <w:tcPr>
            <w:tcW w:w="4981" w:type="dxa"/>
          </w:tcPr>
          <w:p w:rsidR="00D67ECA" w:rsidRPr="007A6A1D" w:rsidRDefault="00D67ECA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</w:pPr>
            <w:r w:rsidRPr="007A6A1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Результаты обучения</w:t>
            </w:r>
          </w:p>
          <w:p w:rsidR="00D67ECA" w:rsidRPr="007A6A1D" w:rsidRDefault="00D67ECA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</w:pPr>
            <w:proofErr w:type="gramStart"/>
            <w:r w:rsidRPr="007A6A1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(освоенные умения, усвоенные</w:t>
            </w:r>
            <w:proofErr w:type="gramEnd"/>
          </w:p>
          <w:p w:rsidR="00D67ECA" w:rsidRPr="007A6A1D" w:rsidRDefault="00D67ECA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7A6A1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знания)</w:t>
            </w:r>
          </w:p>
        </w:tc>
        <w:tc>
          <w:tcPr>
            <w:tcW w:w="5156" w:type="dxa"/>
          </w:tcPr>
          <w:p w:rsidR="00D67ECA" w:rsidRPr="007A6A1D" w:rsidRDefault="006A4F18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</w:pPr>
            <w:r w:rsidRPr="007A6A1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Формы,</w:t>
            </w:r>
            <w:r w:rsidR="00182DA1" w:rsidRPr="007A6A1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 xml:space="preserve"> </w:t>
            </w:r>
            <w:r w:rsidR="00D67ECA" w:rsidRPr="007A6A1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методы контроля и оценки</w:t>
            </w:r>
          </w:p>
          <w:p w:rsidR="00D67ECA" w:rsidRPr="007A6A1D" w:rsidRDefault="007A6A1D" w:rsidP="00E926B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7A6A1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результатов обучения</w:t>
            </w:r>
          </w:p>
        </w:tc>
      </w:tr>
      <w:tr w:rsidR="00D67ECA" w:rsidRPr="008D19DE" w:rsidTr="00732F7E">
        <w:tc>
          <w:tcPr>
            <w:tcW w:w="4981" w:type="dxa"/>
            <w:vMerge w:val="restart"/>
          </w:tcPr>
          <w:p w:rsidR="00D67ECA" w:rsidRPr="00F9216D" w:rsidRDefault="00D67ECA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 результате  освоения  </w:t>
            </w:r>
            <w:proofErr w:type="gramStart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учебной</w:t>
            </w:r>
            <w:proofErr w:type="gramEnd"/>
          </w:p>
          <w:p w:rsidR="00F9216D" w:rsidRDefault="00D67ECA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дисциплины  </w:t>
            </w:r>
            <w:proofErr w:type="gramStart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обучающийся</w:t>
            </w:r>
            <w:proofErr w:type="gramEnd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  <w:p w:rsidR="00F9216D" w:rsidRDefault="00F9216D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67ECA" w:rsidRPr="00F9216D" w:rsidRDefault="00F9216D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</w:t>
            </w:r>
            <w:r w:rsidR="00D67ECA" w:rsidRPr="00F921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олжен знать: </w:t>
            </w:r>
          </w:p>
          <w:p w:rsidR="00F9216D" w:rsidRDefault="00F9216D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67ECA" w:rsidRPr="00F9216D" w:rsidRDefault="00F32652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  роли  физической  культуры  </w:t>
            </w:r>
            <w:proofErr w:type="gramStart"/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</w:p>
          <w:p w:rsidR="00D67ECA" w:rsidRPr="00F9216D" w:rsidRDefault="00D67ECA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общекультурном,  социальном  и </w:t>
            </w:r>
          </w:p>
          <w:p w:rsidR="00D67ECA" w:rsidRPr="00F9216D" w:rsidRDefault="00D67ECA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физическом </w:t>
            </w:r>
            <w:proofErr w:type="gramStart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развитии</w:t>
            </w:r>
            <w:proofErr w:type="gramEnd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человека; </w:t>
            </w:r>
          </w:p>
          <w:p w:rsidR="00D67ECA" w:rsidRPr="00F9216D" w:rsidRDefault="00F32652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здорового образа жизни.</w:t>
            </w:r>
          </w:p>
          <w:p w:rsidR="00D67ECA" w:rsidRPr="00F9216D" w:rsidRDefault="00D67ECA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67ECA" w:rsidRPr="00F9216D" w:rsidRDefault="00D67ECA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67ECA" w:rsidRPr="00F9216D" w:rsidRDefault="00F9216D" w:rsidP="007A6A1D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</w:t>
            </w:r>
            <w:r w:rsidR="00D67ECA" w:rsidRPr="00F921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олжен уметь: </w:t>
            </w:r>
          </w:p>
          <w:p w:rsidR="00F9216D" w:rsidRDefault="00F9216D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67ECA" w:rsidRPr="00F9216D" w:rsidRDefault="004B0027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 физкультурно-</w:t>
            </w:r>
          </w:p>
          <w:p w:rsidR="00D67ECA" w:rsidRPr="00F9216D" w:rsidRDefault="00D67ECA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оздоровительную деятельность  для укрепления   здоровья,   достижения жизненных  и  профессиональных ц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лей. </w:t>
            </w:r>
          </w:p>
          <w:p w:rsidR="00D67ECA" w:rsidRPr="00F9216D" w:rsidRDefault="00D67ECA" w:rsidP="007A6A1D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5156" w:type="dxa"/>
          </w:tcPr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Формы контроля обучения: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практические задания по работе с и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формацией;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домашние задания проблемного хара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тера;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ведение дневника самонаблюдения.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 подготовленных  студентом  фрагментов занятий с  обоснованием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целесообразности  использования  </w:t>
            </w:r>
            <w:r w:rsidR="007A6A1D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 физической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культуры, режимов нагрузки и отдыха.</w:t>
            </w:r>
          </w:p>
        </w:tc>
      </w:tr>
      <w:tr w:rsidR="00D67ECA" w:rsidRPr="008D19DE" w:rsidTr="00732F7E">
        <w:tc>
          <w:tcPr>
            <w:tcW w:w="4981" w:type="dxa"/>
            <w:vMerge/>
          </w:tcPr>
          <w:p w:rsidR="00D67ECA" w:rsidRPr="008C4330" w:rsidRDefault="00D67ECA" w:rsidP="007A6A1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56" w:type="dxa"/>
          </w:tcPr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Методы оценки результатов: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накопительная система баллов, на осн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 которой  выставляется итоговая о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метка;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традиционная система отметок в баллах за каждую выполненную работу, на о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нове которых выставляется итоговая о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метка;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тестирование в контрольных точках.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Лёгкая атлетика. 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техники выполнения </w:t>
            </w:r>
            <w:r w:rsidR="007A6A1D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двигател</w:t>
            </w:r>
            <w:r w:rsidR="007A6A1D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="007A6A1D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ных действий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(проводится в ходе зан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тий):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бега на короткие,  средние, длинные д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станции;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прыжков в длину;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самостоятельного проведения студентом фрагмента занятия с </w:t>
            </w:r>
            <w:r w:rsidR="007A6A1D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</w:t>
            </w:r>
            <w:r w:rsidR="007A6A1D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7A6A1D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ем задачи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развитию физического к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чества средствами лёгкой атлетики. 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Спортивные игры.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техники  базовых элементов техники спортивных игр (броски в кол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цо, подачи, передачи).</w:t>
            </w:r>
          </w:p>
          <w:p w:rsidR="00D67ECA" w:rsidRPr="00F9216D" w:rsidRDefault="00F9216D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Оценка </w:t>
            </w:r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технико-тактических  действий  студентов  в ходе  проведения  ко</w:t>
            </w:r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трольных  соревнований  по спортивным играм.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выполнения студентом функций судьи.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самостоятельного проведения  студентом фрагмента занятия с решен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ем</w:t>
            </w:r>
            <w:r w:rsid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адачи по развитию физического к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чества средствами спортивных игр.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Кроссовая подготовка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техники </w:t>
            </w:r>
            <w:r w:rsidR="00182D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пробегания</w:t>
            </w:r>
            <w:proofErr w:type="spellEnd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дистанции до 3 км без учёта времени.  </w:t>
            </w:r>
          </w:p>
          <w:p w:rsidR="00D67ECA" w:rsidRPr="00F9216D" w:rsidRDefault="00D67ECA" w:rsidP="007A6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Тесты по ППФП.</w:t>
            </w:r>
          </w:p>
          <w:p w:rsidR="00D67ECA" w:rsidRPr="00F9216D" w:rsidRDefault="00D67ECA" w:rsidP="007A6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Проводится оценка уровня развития в</w:t>
            </w: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</w:t>
            </w: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носливости и силовых способностей</w:t>
            </w:r>
          </w:p>
          <w:p w:rsidR="00D67ECA" w:rsidRPr="00F9216D" w:rsidRDefault="00D67ECA" w:rsidP="007A6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 приросту к исходным показателям.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 уровня  развития  физических  качеств занимающихся  (наиболее  </w:t>
            </w:r>
            <w:proofErr w:type="gramEnd"/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целесообразно проводить по приросту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 исходным показателям), для  этого  о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ганизуется  тестирование  в контрол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ных точках: 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 входе </w:t>
            </w:r>
            <w:r w:rsidR="00182D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начало учебного года, семес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ра;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 выходе</w:t>
            </w:r>
            <w:r w:rsidR="00182D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 конце  учебного  года,  семестра, изучения темы  программы.  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Проводится  оценка  уровня  развития  выносливости и  силовых  способностей  по  приросту  к  исходным показателям.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Гимнастика.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техники выполнения двигател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ных действий проводится в ходе зан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тий. </w:t>
            </w:r>
          </w:p>
          <w:p w:rsidR="00D67ECA" w:rsidRPr="00F9216D" w:rsidRDefault="00D67ECA" w:rsidP="007A6A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самостоятельного проведения студентом фрагмента занятия с решен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ем задачи по развитию физического к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чества средствами гимнастики.</w:t>
            </w:r>
          </w:p>
        </w:tc>
      </w:tr>
    </w:tbl>
    <w:p w:rsidR="00D67ECA" w:rsidRPr="0019631A" w:rsidRDefault="004C4E41" w:rsidP="00E926B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lastRenderedPageBreak/>
        <w:br w:type="page"/>
      </w:r>
      <w:r w:rsidR="0019631A" w:rsidRPr="0019631A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lastRenderedPageBreak/>
        <w:t>ПРИЛОЖЕНИЕ</w:t>
      </w:r>
    </w:p>
    <w:p w:rsidR="0019631A" w:rsidRPr="0019631A" w:rsidRDefault="0019631A" w:rsidP="00E926BF">
      <w:pPr>
        <w:shd w:val="clear" w:color="auto" w:fill="FFFFFF"/>
        <w:spacing w:after="0"/>
        <w:ind w:left="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6576B">
        <w:rPr>
          <w:rFonts w:ascii="Times New Roman" w:hAnsi="Times New Roman" w:cs="Times New Roman"/>
          <w:b/>
          <w:bCs/>
          <w:sz w:val="28"/>
          <w:szCs w:val="28"/>
          <w:lang w:val="ru-RU"/>
        </w:rPr>
        <w:t>2 КУРС</w:t>
      </w:r>
    </w:p>
    <w:p w:rsidR="007A6A1D" w:rsidRDefault="00D67ECA" w:rsidP="00E926BF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96A10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 w:rsidR="00FB4A9B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ЦЕНКА УРОВНЯ</w:t>
      </w:r>
      <w:r w:rsidR="0035056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B4A9B">
        <w:rPr>
          <w:rFonts w:ascii="Times New Roman" w:hAnsi="Times New Roman" w:cs="Times New Roman"/>
          <w:b/>
          <w:bCs/>
          <w:sz w:val="28"/>
          <w:szCs w:val="28"/>
          <w:lang w:val="ru-RU"/>
        </w:rPr>
        <w:t>ФИЗИЧЕСКОЙ  ПОДГОТОВЛЕННОСТИ</w:t>
      </w:r>
      <w:r w:rsidR="0035056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</w:t>
      </w:r>
    </w:p>
    <w:p w:rsidR="00D67ECA" w:rsidRDefault="0035056B" w:rsidP="00E926BF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</w:t>
      </w:r>
      <w:r w:rsidR="00FB4A9B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ОСНОВНОЙ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248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МЕДИЦИНСКОЙ </w:t>
      </w:r>
      <w:r w:rsidR="00FB4A9B">
        <w:rPr>
          <w:rFonts w:ascii="Times New Roman" w:hAnsi="Times New Roman" w:cs="Times New Roman"/>
          <w:b/>
          <w:bCs/>
          <w:sz w:val="28"/>
          <w:szCs w:val="28"/>
          <w:lang w:val="ru-RU"/>
        </w:rPr>
        <w:t>ГРУППЫ</w:t>
      </w:r>
    </w:p>
    <w:p w:rsidR="00D67ECA" w:rsidRPr="008C4330" w:rsidRDefault="00D67ECA" w:rsidP="00E926BF">
      <w:pPr>
        <w:shd w:val="clear" w:color="auto" w:fill="FFFFFF"/>
        <w:spacing w:after="0"/>
        <w:ind w:left="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Юноши</w:t>
      </w:r>
    </w:p>
    <w:tbl>
      <w:tblPr>
        <w:tblW w:w="5164" w:type="pct"/>
        <w:tblInd w:w="-244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37"/>
        <w:gridCol w:w="1425"/>
        <w:gridCol w:w="1425"/>
        <w:gridCol w:w="1242"/>
      </w:tblGrid>
      <w:tr w:rsidR="0066342E" w:rsidRPr="0066342E" w:rsidTr="007A6A1D">
        <w:trPr>
          <w:cantSplit/>
          <w:trHeight w:val="283"/>
        </w:trPr>
        <w:tc>
          <w:tcPr>
            <w:tcW w:w="30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6342E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6634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Тесты</w:t>
            </w:r>
            <w:proofErr w:type="spellEnd"/>
          </w:p>
        </w:tc>
        <w:tc>
          <w:tcPr>
            <w:tcW w:w="19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66342E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6634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</w:t>
            </w:r>
            <w:proofErr w:type="spellEnd"/>
            <w:r w:rsidRPr="006634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66342E" w:rsidRPr="0066342E" w:rsidTr="007A6A1D">
        <w:trPr>
          <w:cantSplit/>
          <w:trHeight w:val="283"/>
        </w:trPr>
        <w:tc>
          <w:tcPr>
            <w:tcW w:w="30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6342E" w:rsidRPr="0066342E" w:rsidRDefault="0066342E" w:rsidP="00E926BF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6342E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6634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6342E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6634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66342E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6634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66342E" w:rsidRPr="00976DE2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976DE2" w:rsidRDefault="0035056B" w:rsidP="00E926BF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 3000</w:t>
            </w:r>
            <w:r w:rsidR="0066342E" w:rsidRPr="00976D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(мин, с</w:t>
            </w:r>
            <w:r w:rsidR="00976D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ек.</w:t>
            </w:r>
            <w:r w:rsidR="0066342E" w:rsidRPr="00976D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13,30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14,00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proofErr w:type="gramStart"/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/</w:t>
            </w:r>
            <w:proofErr w:type="spellStart"/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вр</w:t>
            </w:r>
            <w:proofErr w:type="spellEnd"/>
          </w:p>
        </w:tc>
      </w:tr>
      <w:tr w:rsidR="0066342E" w:rsidRPr="00976DE2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976DE2" w:rsidRDefault="0035056B" w:rsidP="00E926BF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30</w:t>
            </w:r>
            <w:r w:rsidR="0066342E" w:rsidRP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="0066342E" w:rsidRP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4,6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5,0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5,4</w:t>
            </w:r>
          </w:p>
        </w:tc>
      </w:tr>
      <w:tr w:rsidR="0066342E" w:rsidRPr="00976DE2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976DE2" w:rsidRDefault="0035056B" w:rsidP="00E926BF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60</w:t>
            </w:r>
            <w:r w:rsidR="0066342E" w:rsidRP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="0066342E" w:rsidRP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8,2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8,6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9,0</w:t>
            </w:r>
          </w:p>
        </w:tc>
      </w:tr>
      <w:tr w:rsidR="0066342E" w:rsidRPr="00976DE2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976DE2" w:rsidRDefault="0035056B" w:rsidP="00E926BF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100</w:t>
            </w:r>
            <w:r w:rsidR="0066342E" w:rsidRP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="0066342E" w:rsidRP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13,8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14,2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14,8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E926BF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места (</w:t>
            </w:r>
            <w:proofErr w:type="gramStart"/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230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215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205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E926BF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жки в длину с разбега,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способом</w:t>
            </w:r>
            <w:r w:rsidR="00976D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согнув</w:t>
            </w:r>
            <w:proofErr w:type="spellEnd"/>
            <w:r w:rsidR="00976D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ноги (</w:t>
            </w:r>
            <w:proofErr w:type="gramStart"/>
            <w:r w:rsidRPr="006634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</w:t>
            </w:r>
            <w:proofErr w:type="gramEnd"/>
            <w:r w:rsidRPr="006634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430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415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405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E926BF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Подтягивание на высокой перекладине (к</w:t>
            </w: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личество раз)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E926BF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Сгибание и разгибание рук в упоре на брусьях (количество раз)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E926BF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Сгибание и разгибание </w:t>
            </w:r>
            <w:proofErr w:type="gramStart"/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</w:t>
            </w:r>
            <w:proofErr w:type="gramEnd"/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упоре лёжа (к</w:t>
            </w: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личество раз)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E926BF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Поднимание ног в висе до касания переклад</w:t>
            </w: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ны (количество раз)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E926BF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Приседание на одной ноге с опорой о стену (количество раз на каждой</w:t>
            </w:r>
            <w:r w:rsidRPr="006634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ноге)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E926BF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Выход силой  на перекладине (количество раз)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5056B" w:rsidRDefault="0035056B" w:rsidP="00E926BF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Подъём  переворотом  на </w:t>
            </w:r>
            <w:r w:rsidR="00976DE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перекладине</w:t>
            </w:r>
          </w:p>
          <w:p w:rsidR="0066342E" w:rsidRPr="002F16E9" w:rsidRDefault="0066342E" w:rsidP="00E926BF">
            <w:pPr>
              <w:pStyle w:val="a4"/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(количество раз)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66342E" w:rsidRPr="006248B2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35056B" w:rsidP="00E926BF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Поднимание туловища за 30</w:t>
            </w:r>
            <w:r w:rsidR="0066342E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сек 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28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26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6248B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24</w:t>
            </w:r>
          </w:p>
        </w:tc>
      </w:tr>
      <w:tr w:rsidR="0066342E" w:rsidRPr="006248B2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E926BF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Прыжки </w:t>
            </w:r>
            <w:r w:rsidR="00976DE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скакалк</w:t>
            </w:r>
            <w:r w:rsidR="00976DE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1 минуту (количество раз)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135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125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6248B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115</w:t>
            </w:r>
          </w:p>
        </w:tc>
      </w:tr>
      <w:tr w:rsidR="0066342E" w:rsidRPr="006248B2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E926BF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Наклон </w:t>
            </w:r>
            <w:r w:rsidR="006248B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вперед в положении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(</w:t>
            </w:r>
            <w:proofErr w:type="gramStart"/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15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10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6248B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976DE2" w:rsidP="00E926BF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Штрафные броски</w:t>
            </w:r>
            <w:r w:rsidR="006248B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(баскетбол)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из</w:t>
            </w:r>
            <w:r w:rsidR="0066342E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 </w:t>
            </w:r>
            <w:r w:rsidR="006248B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E926BF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</w:t>
            </w:r>
            <w:r w:rsidR="00976DE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 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передача мяча над собой </w:t>
            </w:r>
            <w:r w:rsidR="003505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верху.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E926BF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</w:t>
            </w:r>
            <w:r w:rsidR="00976DE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передача мяча над собой </w:t>
            </w:r>
            <w:r w:rsidR="003505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низу.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66342E" w:rsidRPr="0066342E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E926BF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Подача мяча (нижняя прямая или верхняя прямая) из 6</w:t>
            </w:r>
            <w:r w:rsidR="00976DE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подач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точность в зоны 1,6, 5, по 2 подачи.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66342E" w:rsidRPr="006248B2" w:rsidTr="007A6A1D">
        <w:trPr>
          <w:trHeight w:val="283"/>
        </w:trPr>
        <w:tc>
          <w:tcPr>
            <w:tcW w:w="30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E926BF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Челночный бег 3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  <w:r w:rsidR="003505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(сек)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7,0</w:t>
            </w:r>
          </w:p>
        </w:tc>
        <w:tc>
          <w:tcPr>
            <w:tcW w:w="6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7,5</w:t>
            </w:r>
          </w:p>
        </w:tc>
        <w:tc>
          <w:tcPr>
            <w:tcW w:w="6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6248B2" w:rsidRDefault="0066342E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8,0</w:t>
            </w:r>
          </w:p>
        </w:tc>
      </w:tr>
    </w:tbl>
    <w:p w:rsidR="007A6A1D" w:rsidRDefault="007A6A1D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A6A1D" w:rsidRDefault="0066342E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</w:t>
      </w:r>
      <w:r w:rsidR="00824848" w:rsidRPr="008248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ЦЕНКА УРОВНЯ ФИЗИЧЕСКОЙ ПОДГОТОВЛЕННОСТИ  </w:t>
      </w:r>
    </w:p>
    <w:p w:rsidR="00824848" w:rsidRPr="00824848" w:rsidRDefault="00824848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248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ОСНОВНОЙ МЕДИЦИНСКОЙ ГРУППЫ</w:t>
      </w:r>
    </w:p>
    <w:p w:rsidR="00824848" w:rsidRPr="00824848" w:rsidRDefault="00824848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24848">
        <w:rPr>
          <w:rFonts w:ascii="Times New Roman" w:hAnsi="Times New Roman" w:cs="Times New Roman"/>
          <w:b/>
          <w:bCs/>
          <w:sz w:val="28"/>
          <w:szCs w:val="28"/>
          <w:lang w:val="ru-RU"/>
        </w:rPr>
        <w:t>Д</w:t>
      </w:r>
      <w:r w:rsidRPr="006248B2">
        <w:rPr>
          <w:rFonts w:ascii="Times New Roman" w:hAnsi="Times New Roman" w:cs="Times New Roman"/>
          <w:b/>
          <w:bCs/>
          <w:sz w:val="28"/>
          <w:szCs w:val="28"/>
          <w:lang w:val="ru-RU"/>
        </w:rPr>
        <w:t>евушки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09"/>
        <w:gridCol w:w="1426"/>
        <w:gridCol w:w="1426"/>
        <w:gridCol w:w="1240"/>
      </w:tblGrid>
      <w:tr w:rsidR="00824848" w:rsidRPr="006248B2" w:rsidTr="00892AA6">
        <w:trPr>
          <w:cantSplit/>
          <w:trHeight w:val="20"/>
        </w:trPr>
        <w:tc>
          <w:tcPr>
            <w:tcW w:w="29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Тесты</w:t>
            </w:r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Оценка </w:t>
            </w:r>
          </w:p>
        </w:tc>
      </w:tr>
      <w:tr w:rsidR="00824848" w:rsidTr="00892AA6">
        <w:trPr>
          <w:cantSplit/>
          <w:trHeight w:val="20"/>
        </w:trPr>
        <w:tc>
          <w:tcPr>
            <w:tcW w:w="29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4848" w:rsidRPr="006248B2" w:rsidRDefault="00824848" w:rsidP="00E926B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24848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248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24848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248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824848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248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824848" w:rsidRPr="006248B2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Бег </w:t>
            </w:r>
            <w:r w:rsidR="006248B2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2000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(мин, с</w:t>
            </w:r>
            <w:r w:rsidR="006248B2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ек.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11,00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11,30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proofErr w:type="gramStart"/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/</w:t>
            </w:r>
            <w:proofErr w:type="spellStart"/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вр</w:t>
            </w:r>
            <w:proofErr w:type="spellEnd"/>
          </w:p>
        </w:tc>
      </w:tr>
      <w:tr w:rsidR="00824848" w:rsidRPr="006248B2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Бег </w:t>
            </w:r>
            <w:r w:rsidR="0035056B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 </w:t>
            </w:r>
            <w:r w:rsidR="006248B2"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30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6248B2"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5,8</w:t>
            </w:r>
          </w:p>
        </w:tc>
      </w:tr>
      <w:tr w:rsidR="00824848" w:rsidRPr="006248B2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60м (</w:t>
            </w:r>
            <w:r w:rsidR="006248B2"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сек.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10,4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10,8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11,2</w:t>
            </w:r>
          </w:p>
        </w:tc>
      </w:tr>
      <w:tr w:rsidR="00824848" w:rsidRPr="006248B2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Бег </w:t>
            </w:r>
            <w:r w:rsidR="006248B2"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 100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6248B2"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15,8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16,2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6248B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16,5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места (</w:t>
            </w:r>
            <w:proofErr w:type="gramStart"/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190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175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Прыжки в длину с разбега, способом с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гнув ноги (</w:t>
            </w:r>
            <w:proofErr w:type="gramStart"/>
            <w:r w:rsidRPr="00892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</w:t>
            </w:r>
            <w:proofErr w:type="gramEnd"/>
            <w:r w:rsidRPr="00892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390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375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360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Подтягивание на низкой перекладине (к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Сгибание и разгибание </w:t>
            </w:r>
            <w:proofErr w:type="gramStart"/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</w:t>
            </w:r>
            <w:proofErr w:type="gramEnd"/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упоре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35056B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Поднимание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туловища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 положении</w:t>
            </w:r>
            <w:r w:rsidR="00824848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Приседание на одной ноге с опорой о стену (количество раз на каждой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ноге)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Равновесие на правой или левой ноге (сек)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Поднимание туловища</w:t>
            </w:r>
            <w:r w:rsidR="003505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положении</w:t>
            </w:r>
            <w:r w:rsidR="006248B2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</w:t>
            </w:r>
            <w:r w:rsidR="003505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30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сек 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Прыжки </w:t>
            </w:r>
            <w:r w:rsidR="006248B2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скакалк</w:t>
            </w:r>
            <w:r w:rsidR="006248B2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1 минуту </w:t>
            </w:r>
            <w:r w:rsidR="0066342E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(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6248B2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Наклон вперед в  положении </w:t>
            </w:r>
            <w:r w:rsidR="00824848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(</w:t>
            </w:r>
            <w:proofErr w:type="gramStart"/>
            <w:r w:rsidR="00824848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="00824848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Штрафные броски</w:t>
            </w:r>
            <w:r w:rsidR="0066342E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(баскетбол) 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 10 раз.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</w:t>
            </w:r>
            <w:r w:rsidR="0066342E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передача мяча над собой сверху.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</w:t>
            </w:r>
            <w:r w:rsidR="0066342E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передача мяча над собой снизу.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Подача мяча (нижняя прямая или верхняя прямая) из 6</w:t>
            </w:r>
            <w:r w:rsidR="00312680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подач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точность в зоны 1,6, 5, по 2 подачи.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824848" w:rsidRPr="00892AA6" w:rsidRDefault="00824848" w:rsidP="00E926BF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Челночный бег 3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  <w:r w:rsidR="003505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(сек)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8,2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9,0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9,5</w:t>
            </w:r>
          </w:p>
        </w:tc>
      </w:tr>
    </w:tbl>
    <w:p w:rsidR="00824848" w:rsidRPr="00824848" w:rsidRDefault="00824848" w:rsidP="00E926BF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92AA6" w:rsidRDefault="00892AA6" w:rsidP="00E926B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:rsidR="0019631A" w:rsidRPr="0019631A" w:rsidRDefault="0019631A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9631A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3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КУРС</w:t>
      </w:r>
    </w:p>
    <w:p w:rsidR="007A6A1D" w:rsidRDefault="0019631A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963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ОЦЕНКА УРОВНЯ ФИЗИЧЕСКОЙ ПОДГОТОВЛЕННОСТИ </w:t>
      </w:r>
    </w:p>
    <w:p w:rsidR="0019631A" w:rsidRPr="0019631A" w:rsidRDefault="0019631A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9631A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ОСНОВНОЙ МЕДИЦИНСКОЙ ГРУППЫ</w:t>
      </w:r>
    </w:p>
    <w:p w:rsidR="0019631A" w:rsidRPr="0019631A" w:rsidRDefault="0019631A" w:rsidP="00E926BF">
      <w:pPr>
        <w:shd w:val="clear" w:color="auto" w:fill="FFFFFF"/>
        <w:spacing w:after="0"/>
        <w:ind w:left="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9631A">
        <w:rPr>
          <w:rFonts w:ascii="Times New Roman" w:hAnsi="Times New Roman" w:cs="Times New Roman"/>
          <w:b/>
          <w:sz w:val="28"/>
          <w:szCs w:val="28"/>
          <w:lang w:val="ru-RU"/>
        </w:rPr>
        <w:t>Юноши</w:t>
      </w:r>
    </w:p>
    <w:tbl>
      <w:tblPr>
        <w:tblW w:w="5236" w:type="pct"/>
        <w:tblInd w:w="-244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379"/>
        <w:gridCol w:w="1426"/>
        <w:gridCol w:w="1426"/>
        <w:gridCol w:w="1242"/>
      </w:tblGrid>
      <w:tr w:rsidR="0019631A" w:rsidRPr="0019631A" w:rsidTr="007A6A1D">
        <w:trPr>
          <w:cantSplit/>
          <w:trHeight w:val="20"/>
        </w:trPr>
        <w:tc>
          <w:tcPr>
            <w:tcW w:w="30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Тесты</w:t>
            </w:r>
            <w:proofErr w:type="spellEnd"/>
          </w:p>
        </w:tc>
        <w:tc>
          <w:tcPr>
            <w:tcW w:w="19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</w:t>
            </w:r>
            <w:proofErr w:type="spellEnd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9631A" w:rsidRPr="0019631A" w:rsidTr="007A6A1D">
        <w:trPr>
          <w:cantSplit/>
          <w:trHeight w:val="20"/>
        </w:trPr>
        <w:tc>
          <w:tcPr>
            <w:tcW w:w="30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631A" w:rsidRPr="0019631A" w:rsidRDefault="0019631A" w:rsidP="00E926B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  3000м (мин, сек.)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13,00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13,30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proofErr w:type="gram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/</w:t>
            </w: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вр</w:t>
            </w:r>
            <w:proofErr w:type="spellEnd"/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F97253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Бег    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30м (сек.)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4,4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4,8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5,2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   60м (сек.)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8,0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8,4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8,8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 100м (сек.)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13,5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14,0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14,2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места (</w:t>
            </w:r>
            <w:proofErr w:type="gram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240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210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Прыжки в длину с разбега, способом согнув ноги (</w:t>
            </w:r>
            <w:proofErr w:type="gramStart"/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</w:t>
            </w:r>
            <w:proofErr w:type="gramEnd"/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440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420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410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Подтягивание на высокой перекладине (кол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чество раз)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10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Сгибание и разгибание рук в упоре на брусьях (количество раз)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15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Сгибание и разгибание </w:t>
            </w:r>
            <w:proofErr w:type="gram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</w:t>
            </w:r>
            <w:proofErr w:type="gramEnd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упоре лёжа (кол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чество раз)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Поднимание ног в висе до касания переклад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ны (количество раз)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Приседание на одной ноге с опорой о стену (количество раз на каждой</w:t>
            </w: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ноге)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Выход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силой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перекладине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(количество раз)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F707F2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Подъём перевор</w:t>
            </w:r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отом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</w:t>
            </w:r>
            <w:r w:rsidR="00F97253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перекладине </w:t>
            </w:r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(колич</w:t>
            </w:r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ство раз)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19631A" w:rsidRPr="00F707F2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Поднимание туловища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положени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30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сек 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30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28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26</w:t>
            </w:r>
          </w:p>
        </w:tc>
      </w:tr>
      <w:tr w:rsidR="0019631A" w:rsidRPr="00F707F2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Прыжки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скакалк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1 минуту (количество раз)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145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135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125</w:t>
            </w:r>
          </w:p>
        </w:tc>
      </w:tr>
      <w:tr w:rsidR="0019631A" w:rsidRPr="00F707F2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Наклон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вперед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положени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стоя (</w:t>
            </w:r>
            <w:proofErr w:type="gram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20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Штрафные броски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(баскетбол)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 10 раз.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передача мяча над собой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верху.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передача мяча над собой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низу.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Подача мяча (нижняя прямая или верхняя пр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мая) из 6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подач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точность в зоны 1,6, 5, по 2 подачи.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19631A" w:rsidRPr="00F707F2" w:rsidTr="007A6A1D">
        <w:trPr>
          <w:trHeight w:val="20"/>
        </w:trPr>
        <w:tc>
          <w:tcPr>
            <w:tcW w:w="30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19631A" w:rsidRDefault="00F707F2" w:rsidP="00E926BF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21.</w:t>
            </w:r>
            <w:r w:rsidR="0019631A"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Челночный бег 3</w:t>
            </w:r>
            <w:r w:rsidR="0019631A" w:rsidRPr="001963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 w:rsidR="0019631A"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(сек)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6,8</w:t>
            </w:r>
          </w:p>
        </w:tc>
        <w:tc>
          <w:tcPr>
            <w:tcW w:w="6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7,3</w:t>
            </w:r>
          </w:p>
        </w:tc>
        <w:tc>
          <w:tcPr>
            <w:tcW w:w="5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7,8</w:t>
            </w:r>
          </w:p>
        </w:tc>
      </w:tr>
    </w:tbl>
    <w:p w:rsidR="007A6A1D" w:rsidRDefault="0019631A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707F2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ОЦЕНКА УРОВНЯ ФИЗИЧЕСКОЙ ПОДГОТОВЛЕННОСТИ </w:t>
      </w:r>
    </w:p>
    <w:p w:rsidR="0019631A" w:rsidRDefault="0019631A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707F2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ОСНОВНОЙ МЕДИЦИНСКОЙ ГРУППЫ</w:t>
      </w:r>
    </w:p>
    <w:p w:rsidR="00F707F2" w:rsidRPr="00F707F2" w:rsidRDefault="00F707F2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Девушки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09"/>
        <w:gridCol w:w="1426"/>
        <w:gridCol w:w="1426"/>
        <w:gridCol w:w="1240"/>
      </w:tblGrid>
      <w:tr w:rsidR="0019631A" w:rsidRPr="0019631A" w:rsidTr="00BB3556">
        <w:trPr>
          <w:cantSplit/>
          <w:trHeight w:val="113"/>
        </w:trPr>
        <w:tc>
          <w:tcPr>
            <w:tcW w:w="29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Тесты</w:t>
            </w:r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</w:t>
            </w:r>
            <w:proofErr w:type="spellEnd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9631A" w:rsidRPr="0019631A" w:rsidTr="00BB3556">
        <w:trPr>
          <w:cantSplit/>
          <w:trHeight w:val="113"/>
        </w:trPr>
        <w:tc>
          <w:tcPr>
            <w:tcW w:w="29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631A" w:rsidRPr="0019631A" w:rsidRDefault="0019631A" w:rsidP="00E926B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19631A" w:rsidRPr="00F707F2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Бег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2000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(мин, с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ек.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10,40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11,00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proofErr w:type="gramStart"/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/</w:t>
            </w:r>
            <w:proofErr w:type="spellStart"/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вр</w:t>
            </w:r>
            <w:proofErr w:type="spellEnd"/>
          </w:p>
        </w:tc>
      </w:tr>
      <w:tr w:rsidR="0019631A" w:rsidRPr="00F707F2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F97253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Бег   </w:t>
            </w:r>
            <w:r w:rsidR="00F707F2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30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F707F2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5,1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5,6</w:t>
            </w:r>
          </w:p>
        </w:tc>
      </w:tr>
      <w:tr w:rsidR="0019631A" w:rsidRPr="00F707F2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F97253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Бег   </w:t>
            </w:r>
            <w:r w:rsidR="00F707F2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60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F707F2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9,8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10,5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10.7</w:t>
            </w:r>
          </w:p>
        </w:tc>
      </w:tr>
      <w:tr w:rsidR="0019631A" w:rsidRPr="00F707F2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F707F2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 100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15,6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16,0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16,2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места (</w:t>
            </w:r>
            <w:proofErr w:type="gram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210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180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Прыжки в длину с разбега, способом с</w:t>
            </w: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гнув ноги (</w:t>
            </w:r>
            <w:proofErr w:type="gramStart"/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</w:t>
            </w:r>
            <w:proofErr w:type="gramEnd"/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400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395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370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Подтягивание на низкой перекладине (к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Сгибание и разгибание </w:t>
            </w:r>
            <w:proofErr w:type="gram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</w:t>
            </w:r>
            <w:proofErr w:type="gramEnd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упоре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Поднимание туловища из </w:t>
            </w:r>
            <w:proofErr w:type="gram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Приседание на одной ноге с опорой о ст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 (количество раз на каждой</w:t>
            </w: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ноге)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Равновесие на правой или левой ноге (сек)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Поднимание</w:t>
            </w:r>
            <w:proofErr w:type="spellEnd"/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туловища</w:t>
            </w:r>
            <w:proofErr w:type="spellEnd"/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proofErr w:type="spellEnd"/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Прыжки </w:t>
            </w:r>
            <w:r w:rsidR="00807EA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скакалк</w:t>
            </w:r>
            <w:r w:rsidR="00807EA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1 минуту </w:t>
            </w:r>
            <w:r w:rsidR="0092008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колич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145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F97253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Наклон в  положении</w:t>
            </w:r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(</w:t>
            </w:r>
            <w:proofErr w:type="gramStart"/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Штрафные броски </w:t>
            </w:r>
            <w:r w:rsidR="0092008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(баскетбол)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 10 раз.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</w:t>
            </w:r>
            <w:r w:rsidR="00807EA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передача мяча над собой </w:t>
            </w:r>
            <w:r w:rsidR="0092008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верху.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</w:t>
            </w:r>
            <w:r w:rsidR="00807EA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передача мяча над собой </w:t>
            </w:r>
            <w:r w:rsidR="0092008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низу.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</w:tr>
      <w:tr w:rsidR="0019631A" w:rsidRPr="007B30EF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Подача мяча (нижняя прямая или верхняя прямая) из 6</w:t>
            </w:r>
            <w:r w:rsidR="0092008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подач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точность в зоны 1,6, 5, по 2 подачи.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7B30EF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7B3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7B30EF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7B3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7B30EF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7B3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</w:tr>
      <w:tr w:rsidR="0019631A" w:rsidRPr="007B30EF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E926BF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Челночный бег 3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(сек)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7B30EF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7B3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7B30EF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7B3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7B30EF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7B3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9,2</w:t>
            </w:r>
          </w:p>
        </w:tc>
      </w:tr>
    </w:tbl>
    <w:p w:rsidR="0019631A" w:rsidRPr="00920087" w:rsidRDefault="0019631A" w:rsidP="00E926BF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15ADA" w:rsidRDefault="00D15ADA" w:rsidP="00E926BF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19631A" w:rsidRPr="00920087" w:rsidRDefault="00920087" w:rsidP="00E926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08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4 КУРС</w:t>
      </w:r>
    </w:p>
    <w:p w:rsidR="007A6A1D" w:rsidRDefault="00920087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ОЦ</w:t>
      </w:r>
      <w:r w:rsidR="0019631A" w:rsidRPr="001963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ЕНКА УРОВНЯ ФИЗИЧЕСКОЙ ПОДГОТОВЛЕННОСТИ </w:t>
      </w:r>
      <w:r w:rsidR="00F9725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</w:t>
      </w:r>
    </w:p>
    <w:p w:rsidR="0019631A" w:rsidRPr="0019631A" w:rsidRDefault="00F97253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19631A" w:rsidRPr="0019631A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ОСНОВНОЙ МЕДИЦИНСКОЙ ГРУППЫ</w:t>
      </w:r>
    </w:p>
    <w:p w:rsidR="00920087" w:rsidRDefault="00920087" w:rsidP="00E926BF">
      <w:pPr>
        <w:shd w:val="clear" w:color="auto" w:fill="FFFFFF"/>
        <w:spacing w:after="0"/>
        <w:ind w:left="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Юноши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09"/>
        <w:gridCol w:w="1426"/>
        <w:gridCol w:w="1426"/>
        <w:gridCol w:w="1240"/>
      </w:tblGrid>
      <w:tr w:rsidR="0019631A" w:rsidRPr="0019631A" w:rsidTr="00D15ADA">
        <w:trPr>
          <w:cantSplit/>
          <w:trHeight w:val="20"/>
        </w:trPr>
        <w:tc>
          <w:tcPr>
            <w:tcW w:w="29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Тесты</w:t>
            </w:r>
            <w:proofErr w:type="spellEnd"/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</w:t>
            </w:r>
            <w:proofErr w:type="spellEnd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9631A" w:rsidRPr="0019631A" w:rsidTr="00D15ADA">
        <w:trPr>
          <w:cantSplit/>
          <w:trHeight w:val="20"/>
        </w:trPr>
        <w:tc>
          <w:tcPr>
            <w:tcW w:w="29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631A" w:rsidRPr="0019631A" w:rsidRDefault="0019631A" w:rsidP="00E926BF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19631A" w:rsidRDefault="0019631A" w:rsidP="00E926BF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Подтягивание на высокой перекладине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19631A" w:rsidRDefault="0019631A" w:rsidP="00E926BF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Сгибание и разгибание рук в упоре на брусьях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19631A" w:rsidRDefault="0019631A" w:rsidP="00E926BF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Сгибание и разгибание </w:t>
            </w:r>
            <w:proofErr w:type="gramStart"/>
            <w:r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</w:t>
            </w:r>
            <w:proofErr w:type="gramEnd"/>
            <w:r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упоре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Поднимание ног в висе до касания пер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кладины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Приседание на одной ноге с опорой о ст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 (количество раз на каждой</w:t>
            </w:r>
            <w:r w:rsidRPr="00D15A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ноге)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Выход силой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перекладине 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97253" w:rsidRDefault="00F97253" w:rsidP="00E926BF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Подъём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перевор</w:t>
            </w:r>
            <w:r w:rsidR="0019631A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на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перекладине</w:t>
            </w:r>
          </w:p>
          <w:p w:rsidR="0019631A" w:rsidRPr="00D15ADA" w:rsidRDefault="0019631A" w:rsidP="00E926BF">
            <w:pPr>
              <w:pStyle w:val="a4"/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19631A" w:rsidRPr="00807EA7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Поднимание туловища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положении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 30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сек 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28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26</w:t>
            </w:r>
          </w:p>
        </w:tc>
      </w:tr>
      <w:tr w:rsidR="0019631A" w:rsidRPr="00807EA7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Прыжки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скакалк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1 минуту (колич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145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135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125</w:t>
            </w:r>
          </w:p>
        </w:tc>
      </w:tr>
      <w:tr w:rsidR="0019631A" w:rsidRPr="00807EA7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Наклон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вперед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 положении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(</w:t>
            </w:r>
            <w:proofErr w:type="gramStart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20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12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Штрафные броски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(баскетбол)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 10 раз.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передача мяча над собой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верху.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передача мяча над собой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низу.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Подача мяча (нижняя прямая или верхняя прямая) из 6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подач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точность в зоны 1,6, 5, по 2 подачи.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</w:tbl>
    <w:p w:rsidR="0019631A" w:rsidRPr="0019631A" w:rsidRDefault="0019631A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5ADA" w:rsidRDefault="00D15ADA" w:rsidP="00E926B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:rsidR="007A6A1D" w:rsidRDefault="0019631A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08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ОЦЕНКА УРОВНЯ ФИЗИЧЕСКОЙ ПОДГОТОВЛЕННОСТИ </w:t>
      </w:r>
      <w:r w:rsidR="00F9725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</w:t>
      </w:r>
    </w:p>
    <w:p w:rsidR="0019631A" w:rsidRPr="00920087" w:rsidRDefault="0019631A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087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ОСНОВНОЙ МЕДИЦИНСКОЙ ГРУППЫ</w:t>
      </w:r>
    </w:p>
    <w:p w:rsidR="0019631A" w:rsidRPr="00920087" w:rsidRDefault="00920087" w:rsidP="00E926B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Девушки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09"/>
        <w:gridCol w:w="1426"/>
        <w:gridCol w:w="1426"/>
        <w:gridCol w:w="1240"/>
      </w:tblGrid>
      <w:tr w:rsidR="0019631A" w:rsidRPr="0019631A" w:rsidTr="00D15ADA">
        <w:trPr>
          <w:cantSplit/>
          <w:trHeight w:val="20"/>
        </w:trPr>
        <w:tc>
          <w:tcPr>
            <w:tcW w:w="29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Тесты</w:t>
            </w:r>
            <w:proofErr w:type="spellEnd"/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</w:t>
            </w:r>
            <w:proofErr w:type="spellEnd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9631A" w:rsidRPr="0019631A" w:rsidTr="00D15ADA">
        <w:trPr>
          <w:cantSplit/>
          <w:trHeight w:val="20"/>
        </w:trPr>
        <w:tc>
          <w:tcPr>
            <w:tcW w:w="29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631A" w:rsidRPr="0019631A" w:rsidRDefault="0019631A" w:rsidP="00E926BF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Подтягивание на низкой перекладине (к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Сгибание и разгибание </w:t>
            </w:r>
            <w:proofErr w:type="gramStart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</w:t>
            </w:r>
            <w:proofErr w:type="gramEnd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упоре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Поднимание </w:t>
            </w:r>
            <w:proofErr w:type="gramStart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туловища</w:t>
            </w:r>
            <w:proofErr w:type="gramEnd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положении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Приседание на одной ноге с опорой о ст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 (количество раз на каждой</w:t>
            </w:r>
            <w:r w:rsidRPr="00D15A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ноге)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Равновесие на правой или левой ноге (сек)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Поднимание туловища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положении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 30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сек 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Прыжки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скакалк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1 минуту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(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145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Наклон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вперед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положении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(</w:t>
            </w:r>
            <w:proofErr w:type="gramStart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Штрафные броски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(баскетбол)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из 10 раз.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передача мяча над собой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верху.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передача мяча над собой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низу.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E926BF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Подача мяча (нижняя прямая или верхняя прямая) из 6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подач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точность в зоны 1,6, 5, по 2 подачи.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E926BF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</w:tbl>
    <w:p w:rsidR="00D15ADA" w:rsidRDefault="00D15ADA" w:rsidP="00E926BF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514C8" w:rsidRDefault="007B30EF" w:rsidP="00E926BF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</w:t>
      </w:r>
      <w:r w:rsidR="00D67ECA" w:rsidRPr="008C433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римечание</w:t>
      </w:r>
      <w:r w:rsidR="003514C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  <w:r w:rsidR="00D67ECA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166AF1" w:rsidRDefault="003514C8" w:rsidP="00E926BF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</w:t>
      </w:r>
      <w:r w:rsidR="00D67ECA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Упражнения и тесты по профессионально-прикладной подготовке разрабат</w:t>
      </w:r>
      <w:r w:rsidR="00D67ECA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ы</w:t>
      </w:r>
      <w:r w:rsidR="00D67ECA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ваются</w:t>
      </w:r>
      <w:r w:rsidR="00E9642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ПЦК</w:t>
      </w:r>
      <w:r w:rsidR="007B30E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(преподавателями </w:t>
      </w:r>
      <w:r w:rsidR="00E9642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физической культуры) </w:t>
      </w:r>
      <w:r w:rsidR="00D67ECA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учетом специфики пр</w:t>
      </w:r>
      <w:r w:rsidR="00D67ECA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="00D67ECA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фессий (специальностей) профессионального образования.</w:t>
      </w:r>
    </w:p>
    <w:p w:rsidR="00166AF1" w:rsidRPr="008C4330" w:rsidRDefault="007B30EF" w:rsidP="00E926B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Вн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еаудиторная самостоятельная работа организуется в форме занятий в се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циях по видам спорта, группах ОФП, не менее 2 часов в неделю. Проверка эффе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тивности данного вида (самостоятельной работы) организуется в виде анализа р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зультатов выступления на соревнованиях или сравнительных данных начального и конечного тестирования, демонстрирующих прирост в уровне развития физич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ских качеств.</w:t>
      </w:r>
    </w:p>
    <w:p w:rsidR="00D67ECA" w:rsidRPr="00166AF1" w:rsidRDefault="00D67ECA" w:rsidP="00E926BF">
      <w:pPr>
        <w:spacing w:after="0"/>
        <w:rPr>
          <w:lang w:val="ru-RU"/>
        </w:rPr>
      </w:pPr>
    </w:p>
    <w:sectPr w:rsidR="00D67ECA" w:rsidRPr="00166AF1" w:rsidSect="007A6A1D">
      <w:headerReference w:type="default" r:id="rId11"/>
      <w:footerReference w:type="default" r:id="rId12"/>
      <w:pgSz w:w="11906" w:h="16838"/>
      <w:pgMar w:top="851" w:right="567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274" w:rsidRDefault="002C6274" w:rsidP="005D4B83">
      <w:pPr>
        <w:spacing w:after="0" w:line="240" w:lineRule="auto"/>
      </w:pPr>
      <w:r>
        <w:separator/>
      </w:r>
    </w:p>
  </w:endnote>
  <w:endnote w:type="continuationSeparator" w:id="0">
    <w:p w:rsidR="002C6274" w:rsidRDefault="002C6274" w:rsidP="005D4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121751"/>
    </w:sdtPr>
    <w:sdtEndPr/>
    <w:sdtContent>
      <w:p w:rsidR="00F278A5" w:rsidRPr="007A6A1D" w:rsidRDefault="00825FF4" w:rsidP="007A6A1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9DE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274" w:rsidRDefault="002C6274" w:rsidP="005D4B83">
      <w:pPr>
        <w:spacing w:after="0" w:line="240" w:lineRule="auto"/>
      </w:pPr>
      <w:r>
        <w:separator/>
      </w:r>
    </w:p>
  </w:footnote>
  <w:footnote w:type="continuationSeparator" w:id="0">
    <w:p w:rsidR="002C6274" w:rsidRDefault="002C6274" w:rsidP="005D4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8A5" w:rsidRPr="005C4432" w:rsidRDefault="00825FF4" w:rsidP="005C4432">
    <w:pPr>
      <w:pStyle w:val="a8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FA65EA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8A5" w:rsidRPr="005C4432" w:rsidRDefault="00825FF4" w:rsidP="005C4432">
    <w:pPr>
      <w:pStyle w:val="a8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8D19DE">
      <w:rPr>
        <w:noProof/>
      </w:rPr>
      <w:t>15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8A5" w:rsidRPr="00EE33AF" w:rsidRDefault="00F278A5" w:rsidP="00EE33AF">
    <w:pPr>
      <w:pStyle w:val="a8"/>
      <w:rPr>
        <w:rFonts w:ascii="Times New Roman" w:hAnsi="Times New Roman" w:cs="Times New Roman"/>
        <w:lang w:val="ru-RU" w:eastAsia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5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DE54329"/>
    <w:multiLevelType w:val="hybridMultilevel"/>
    <w:tmpl w:val="68A86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D572C3"/>
    <w:multiLevelType w:val="hybridMultilevel"/>
    <w:tmpl w:val="68F86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73691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9">
    <w:nsid w:val="24533C0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>
    <w:nsid w:val="49B3098C"/>
    <w:multiLevelType w:val="hybridMultilevel"/>
    <w:tmpl w:val="1AC682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A845F61"/>
    <w:multiLevelType w:val="hybridMultilevel"/>
    <w:tmpl w:val="A47E02EE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2">
    <w:nsid w:val="52665474"/>
    <w:multiLevelType w:val="multilevel"/>
    <w:tmpl w:val="7C18202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3">
    <w:nsid w:val="54BB5BCF"/>
    <w:multiLevelType w:val="hybridMultilevel"/>
    <w:tmpl w:val="ABF8F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0D3B9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>
    <w:nsid w:val="600E3184"/>
    <w:multiLevelType w:val="hybridMultilevel"/>
    <w:tmpl w:val="3C4488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0F73B0D"/>
    <w:multiLevelType w:val="hybridMultilevel"/>
    <w:tmpl w:val="624C93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1F13D6"/>
    <w:multiLevelType w:val="hybridMultilevel"/>
    <w:tmpl w:val="EB0E1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C374A6"/>
    <w:multiLevelType w:val="hybridMultilevel"/>
    <w:tmpl w:val="352682A4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C875125"/>
    <w:multiLevelType w:val="hybridMultilevel"/>
    <w:tmpl w:val="ABF8F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8D317E"/>
    <w:multiLevelType w:val="hybridMultilevel"/>
    <w:tmpl w:val="BE58A7DC"/>
    <w:lvl w:ilvl="0" w:tplc="2A74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2BB4C8D"/>
    <w:multiLevelType w:val="hybridMultilevel"/>
    <w:tmpl w:val="54D2747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A867E7"/>
    <w:multiLevelType w:val="hybridMultilevel"/>
    <w:tmpl w:val="A4DACBC4"/>
    <w:lvl w:ilvl="0" w:tplc="F6AA9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EC1535"/>
    <w:multiLevelType w:val="hybridMultilevel"/>
    <w:tmpl w:val="A5180F0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77B22F50"/>
    <w:multiLevelType w:val="hybridMultilevel"/>
    <w:tmpl w:val="8D740F3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77B4050C"/>
    <w:multiLevelType w:val="hybridMultilevel"/>
    <w:tmpl w:val="962E0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A172688"/>
    <w:multiLevelType w:val="hybridMultilevel"/>
    <w:tmpl w:val="AC8AA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15"/>
  </w:num>
  <w:num w:numId="9">
    <w:abstractNumId w:val="12"/>
  </w:num>
  <w:num w:numId="10">
    <w:abstractNumId w:val="2"/>
  </w:num>
  <w:num w:numId="11">
    <w:abstractNumId w:val="16"/>
  </w:num>
  <w:num w:numId="12">
    <w:abstractNumId w:val="23"/>
  </w:num>
  <w:num w:numId="13">
    <w:abstractNumId w:val="24"/>
  </w:num>
  <w:num w:numId="14">
    <w:abstractNumId w:val="21"/>
  </w:num>
  <w:num w:numId="15">
    <w:abstractNumId w:val="20"/>
  </w:num>
  <w:num w:numId="16">
    <w:abstractNumId w:val="11"/>
  </w:num>
  <w:num w:numId="17">
    <w:abstractNumId w:val="25"/>
  </w:num>
  <w:num w:numId="18">
    <w:abstractNumId w:val="9"/>
  </w:num>
  <w:num w:numId="19">
    <w:abstractNumId w:val="1"/>
    <w:lvlOverride w:ilvl="0">
      <w:startOverride w:val="1"/>
    </w:lvlOverride>
  </w:num>
  <w:num w:numId="20">
    <w:abstractNumId w:val="8"/>
  </w:num>
  <w:num w:numId="21">
    <w:abstractNumId w:val="22"/>
  </w:num>
  <w:num w:numId="22">
    <w:abstractNumId w:val="7"/>
  </w:num>
  <w:num w:numId="23">
    <w:abstractNumId w:val="26"/>
  </w:num>
  <w:num w:numId="24">
    <w:abstractNumId w:val="6"/>
  </w:num>
  <w:num w:numId="25">
    <w:abstractNumId w:val="19"/>
  </w:num>
  <w:num w:numId="26">
    <w:abstractNumId w:val="17"/>
  </w:num>
  <w:num w:numId="27">
    <w:abstractNumId w:val="1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B27"/>
    <w:rsid w:val="00000B60"/>
    <w:rsid w:val="0001197A"/>
    <w:rsid w:val="00022504"/>
    <w:rsid w:val="00023273"/>
    <w:rsid w:val="00032527"/>
    <w:rsid w:val="00032BD3"/>
    <w:rsid w:val="00037416"/>
    <w:rsid w:val="00047745"/>
    <w:rsid w:val="00070480"/>
    <w:rsid w:val="00075933"/>
    <w:rsid w:val="00076BB2"/>
    <w:rsid w:val="00076CD2"/>
    <w:rsid w:val="000770CB"/>
    <w:rsid w:val="00082B27"/>
    <w:rsid w:val="00082C4A"/>
    <w:rsid w:val="00083634"/>
    <w:rsid w:val="000A2523"/>
    <w:rsid w:val="000A2FC0"/>
    <w:rsid w:val="000A4D53"/>
    <w:rsid w:val="000A6BB1"/>
    <w:rsid w:val="000B35A7"/>
    <w:rsid w:val="000C3614"/>
    <w:rsid w:val="000C4E22"/>
    <w:rsid w:val="000D3672"/>
    <w:rsid w:val="00104489"/>
    <w:rsid w:val="0011776E"/>
    <w:rsid w:val="00126108"/>
    <w:rsid w:val="001433F1"/>
    <w:rsid w:val="001466F3"/>
    <w:rsid w:val="00150F4B"/>
    <w:rsid w:val="00166AF1"/>
    <w:rsid w:val="001730BD"/>
    <w:rsid w:val="00175ED9"/>
    <w:rsid w:val="0017754E"/>
    <w:rsid w:val="00182380"/>
    <w:rsid w:val="00182DA1"/>
    <w:rsid w:val="0018357B"/>
    <w:rsid w:val="0019631A"/>
    <w:rsid w:val="0019778B"/>
    <w:rsid w:val="001A73B0"/>
    <w:rsid w:val="001B1E49"/>
    <w:rsid w:val="001C197E"/>
    <w:rsid w:val="001C3268"/>
    <w:rsid w:val="001E6E2F"/>
    <w:rsid w:val="001E74C3"/>
    <w:rsid w:val="001E77BB"/>
    <w:rsid w:val="001F779A"/>
    <w:rsid w:val="002058DC"/>
    <w:rsid w:val="002133E7"/>
    <w:rsid w:val="002141F7"/>
    <w:rsid w:val="0022417D"/>
    <w:rsid w:val="00234B1C"/>
    <w:rsid w:val="00235B54"/>
    <w:rsid w:val="00240C28"/>
    <w:rsid w:val="00241C8A"/>
    <w:rsid w:val="002473AC"/>
    <w:rsid w:val="002577C1"/>
    <w:rsid w:val="00267C22"/>
    <w:rsid w:val="00270A4C"/>
    <w:rsid w:val="0027209C"/>
    <w:rsid w:val="0027241B"/>
    <w:rsid w:val="0027477A"/>
    <w:rsid w:val="0028014B"/>
    <w:rsid w:val="00280E4E"/>
    <w:rsid w:val="00282136"/>
    <w:rsid w:val="00282C93"/>
    <w:rsid w:val="002958A8"/>
    <w:rsid w:val="002B2422"/>
    <w:rsid w:val="002B2CCF"/>
    <w:rsid w:val="002B5FB4"/>
    <w:rsid w:val="002C6274"/>
    <w:rsid w:val="002D0951"/>
    <w:rsid w:val="002D1A00"/>
    <w:rsid w:val="002E2645"/>
    <w:rsid w:val="002E76AE"/>
    <w:rsid w:val="002F16E9"/>
    <w:rsid w:val="002F2C9D"/>
    <w:rsid w:val="00300D3D"/>
    <w:rsid w:val="00304A10"/>
    <w:rsid w:val="00305E5B"/>
    <w:rsid w:val="00312680"/>
    <w:rsid w:val="0031277C"/>
    <w:rsid w:val="00312C02"/>
    <w:rsid w:val="00317450"/>
    <w:rsid w:val="00320672"/>
    <w:rsid w:val="00327B6A"/>
    <w:rsid w:val="003324AD"/>
    <w:rsid w:val="00333227"/>
    <w:rsid w:val="00341B72"/>
    <w:rsid w:val="00342ED1"/>
    <w:rsid w:val="003468A3"/>
    <w:rsid w:val="00346DE9"/>
    <w:rsid w:val="0035056B"/>
    <w:rsid w:val="003514C8"/>
    <w:rsid w:val="00356A08"/>
    <w:rsid w:val="00356B4C"/>
    <w:rsid w:val="00360854"/>
    <w:rsid w:val="003623D5"/>
    <w:rsid w:val="00366EE5"/>
    <w:rsid w:val="00367C26"/>
    <w:rsid w:val="003750A2"/>
    <w:rsid w:val="00381364"/>
    <w:rsid w:val="0038158A"/>
    <w:rsid w:val="003829B3"/>
    <w:rsid w:val="00391FB5"/>
    <w:rsid w:val="003A43E6"/>
    <w:rsid w:val="003A6F66"/>
    <w:rsid w:val="003B4185"/>
    <w:rsid w:val="003B7E6C"/>
    <w:rsid w:val="003D1E71"/>
    <w:rsid w:val="003D3A2F"/>
    <w:rsid w:val="003E0C5D"/>
    <w:rsid w:val="003F2E8D"/>
    <w:rsid w:val="003F462D"/>
    <w:rsid w:val="003F5D29"/>
    <w:rsid w:val="003F5EF8"/>
    <w:rsid w:val="00430F01"/>
    <w:rsid w:val="004350E9"/>
    <w:rsid w:val="00451016"/>
    <w:rsid w:val="00452F9C"/>
    <w:rsid w:val="004532B5"/>
    <w:rsid w:val="0045354A"/>
    <w:rsid w:val="004722AB"/>
    <w:rsid w:val="00473F0B"/>
    <w:rsid w:val="004768BB"/>
    <w:rsid w:val="00482793"/>
    <w:rsid w:val="00494FF0"/>
    <w:rsid w:val="004A06FE"/>
    <w:rsid w:val="004A18F3"/>
    <w:rsid w:val="004B0027"/>
    <w:rsid w:val="004B0D61"/>
    <w:rsid w:val="004C4BF3"/>
    <w:rsid w:val="004C4E41"/>
    <w:rsid w:val="004C7EAB"/>
    <w:rsid w:val="004D25C1"/>
    <w:rsid w:val="004D53DF"/>
    <w:rsid w:val="004E3B1A"/>
    <w:rsid w:val="004E4195"/>
    <w:rsid w:val="004E5760"/>
    <w:rsid w:val="004E691A"/>
    <w:rsid w:val="004F52A5"/>
    <w:rsid w:val="005056C3"/>
    <w:rsid w:val="0051278A"/>
    <w:rsid w:val="00524762"/>
    <w:rsid w:val="00525E05"/>
    <w:rsid w:val="00531D9B"/>
    <w:rsid w:val="005327BE"/>
    <w:rsid w:val="00534091"/>
    <w:rsid w:val="0054656E"/>
    <w:rsid w:val="00550DCD"/>
    <w:rsid w:val="00555C0E"/>
    <w:rsid w:val="005737A4"/>
    <w:rsid w:val="00573B56"/>
    <w:rsid w:val="005755B2"/>
    <w:rsid w:val="00577879"/>
    <w:rsid w:val="0058054C"/>
    <w:rsid w:val="00585EE0"/>
    <w:rsid w:val="00596000"/>
    <w:rsid w:val="005A7C6B"/>
    <w:rsid w:val="005B05AD"/>
    <w:rsid w:val="005B2015"/>
    <w:rsid w:val="005B6D57"/>
    <w:rsid w:val="005C4432"/>
    <w:rsid w:val="005C5EBF"/>
    <w:rsid w:val="005D0F5B"/>
    <w:rsid w:val="005D15F1"/>
    <w:rsid w:val="005D2D4E"/>
    <w:rsid w:val="005D4B83"/>
    <w:rsid w:val="005D4C7D"/>
    <w:rsid w:val="005D5C1C"/>
    <w:rsid w:val="005E440E"/>
    <w:rsid w:val="00620539"/>
    <w:rsid w:val="006248B2"/>
    <w:rsid w:val="006408E7"/>
    <w:rsid w:val="006423C7"/>
    <w:rsid w:val="006522A5"/>
    <w:rsid w:val="00657D92"/>
    <w:rsid w:val="0066342E"/>
    <w:rsid w:val="006641CF"/>
    <w:rsid w:val="00672541"/>
    <w:rsid w:val="0067719B"/>
    <w:rsid w:val="006867B4"/>
    <w:rsid w:val="00694A10"/>
    <w:rsid w:val="006A0A80"/>
    <w:rsid w:val="006A4F18"/>
    <w:rsid w:val="006A7296"/>
    <w:rsid w:val="006A7A1C"/>
    <w:rsid w:val="006B2835"/>
    <w:rsid w:val="006B66B7"/>
    <w:rsid w:val="006C7DB7"/>
    <w:rsid w:val="006D0974"/>
    <w:rsid w:val="006D55E3"/>
    <w:rsid w:val="006F4D0F"/>
    <w:rsid w:val="00700E25"/>
    <w:rsid w:val="00703298"/>
    <w:rsid w:val="007110E4"/>
    <w:rsid w:val="00732F7E"/>
    <w:rsid w:val="007363F0"/>
    <w:rsid w:val="0074414A"/>
    <w:rsid w:val="0074742F"/>
    <w:rsid w:val="0075373E"/>
    <w:rsid w:val="00755701"/>
    <w:rsid w:val="00755D65"/>
    <w:rsid w:val="00765E9E"/>
    <w:rsid w:val="00776245"/>
    <w:rsid w:val="0077731A"/>
    <w:rsid w:val="00781F81"/>
    <w:rsid w:val="00790855"/>
    <w:rsid w:val="00794298"/>
    <w:rsid w:val="007966E0"/>
    <w:rsid w:val="007A009E"/>
    <w:rsid w:val="007A6A1D"/>
    <w:rsid w:val="007B26AE"/>
    <w:rsid w:val="007B30EF"/>
    <w:rsid w:val="007B3C41"/>
    <w:rsid w:val="007C19C4"/>
    <w:rsid w:val="007C25C8"/>
    <w:rsid w:val="007C54D6"/>
    <w:rsid w:val="007C6DF0"/>
    <w:rsid w:val="007C78AD"/>
    <w:rsid w:val="007F2BF1"/>
    <w:rsid w:val="00807EA7"/>
    <w:rsid w:val="0081751A"/>
    <w:rsid w:val="00822112"/>
    <w:rsid w:val="00824848"/>
    <w:rsid w:val="00825FF4"/>
    <w:rsid w:val="008319F6"/>
    <w:rsid w:val="00831B74"/>
    <w:rsid w:val="00832F59"/>
    <w:rsid w:val="008410DC"/>
    <w:rsid w:val="0084324E"/>
    <w:rsid w:val="00850D7E"/>
    <w:rsid w:val="0085282A"/>
    <w:rsid w:val="008616F5"/>
    <w:rsid w:val="00862E9A"/>
    <w:rsid w:val="0086317A"/>
    <w:rsid w:val="00875744"/>
    <w:rsid w:val="00876FA3"/>
    <w:rsid w:val="00883D2A"/>
    <w:rsid w:val="00884D3B"/>
    <w:rsid w:val="008901D5"/>
    <w:rsid w:val="00890595"/>
    <w:rsid w:val="00892AA6"/>
    <w:rsid w:val="00895BFD"/>
    <w:rsid w:val="008A0A33"/>
    <w:rsid w:val="008A141B"/>
    <w:rsid w:val="008A5E12"/>
    <w:rsid w:val="008A7CA2"/>
    <w:rsid w:val="008C22A3"/>
    <w:rsid w:val="008C4330"/>
    <w:rsid w:val="008D167C"/>
    <w:rsid w:val="008D19DE"/>
    <w:rsid w:val="008D47B2"/>
    <w:rsid w:val="008E5B57"/>
    <w:rsid w:val="008E6E8F"/>
    <w:rsid w:val="008E7563"/>
    <w:rsid w:val="008F1220"/>
    <w:rsid w:val="008F212D"/>
    <w:rsid w:val="008F51A0"/>
    <w:rsid w:val="009021C0"/>
    <w:rsid w:val="00910D66"/>
    <w:rsid w:val="00911330"/>
    <w:rsid w:val="00920087"/>
    <w:rsid w:val="009256CA"/>
    <w:rsid w:val="00931D7F"/>
    <w:rsid w:val="0094205D"/>
    <w:rsid w:val="00960361"/>
    <w:rsid w:val="009657C8"/>
    <w:rsid w:val="00965D0F"/>
    <w:rsid w:val="00970CAB"/>
    <w:rsid w:val="00973056"/>
    <w:rsid w:val="00976DE2"/>
    <w:rsid w:val="00977255"/>
    <w:rsid w:val="00985AB4"/>
    <w:rsid w:val="0099138A"/>
    <w:rsid w:val="00996E78"/>
    <w:rsid w:val="00997CB2"/>
    <w:rsid w:val="009B4023"/>
    <w:rsid w:val="009B5893"/>
    <w:rsid w:val="009C3712"/>
    <w:rsid w:val="009C6A21"/>
    <w:rsid w:val="009C717C"/>
    <w:rsid w:val="009D3114"/>
    <w:rsid w:val="009D7E15"/>
    <w:rsid w:val="009E7488"/>
    <w:rsid w:val="009F0FB0"/>
    <w:rsid w:val="009F772A"/>
    <w:rsid w:val="00A205EC"/>
    <w:rsid w:val="00A20626"/>
    <w:rsid w:val="00A20A8B"/>
    <w:rsid w:val="00A26B06"/>
    <w:rsid w:val="00A35E4E"/>
    <w:rsid w:val="00A4073B"/>
    <w:rsid w:val="00A420E3"/>
    <w:rsid w:val="00A50D3A"/>
    <w:rsid w:val="00A55418"/>
    <w:rsid w:val="00A750B5"/>
    <w:rsid w:val="00AA291C"/>
    <w:rsid w:val="00AA3271"/>
    <w:rsid w:val="00AB3BBD"/>
    <w:rsid w:val="00AB7F07"/>
    <w:rsid w:val="00B0194C"/>
    <w:rsid w:val="00B01AB0"/>
    <w:rsid w:val="00B0221A"/>
    <w:rsid w:val="00B0791E"/>
    <w:rsid w:val="00B1716C"/>
    <w:rsid w:val="00B259A1"/>
    <w:rsid w:val="00B361B5"/>
    <w:rsid w:val="00B4099C"/>
    <w:rsid w:val="00B4789E"/>
    <w:rsid w:val="00B550CB"/>
    <w:rsid w:val="00B55967"/>
    <w:rsid w:val="00B56269"/>
    <w:rsid w:val="00B64406"/>
    <w:rsid w:val="00B6558C"/>
    <w:rsid w:val="00B676BA"/>
    <w:rsid w:val="00B67F71"/>
    <w:rsid w:val="00B719E6"/>
    <w:rsid w:val="00B7268C"/>
    <w:rsid w:val="00B7328A"/>
    <w:rsid w:val="00B814ED"/>
    <w:rsid w:val="00B8739C"/>
    <w:rsid w:val="00B940B8"/>
    <w:rsid w:val="00B96A10"/>
    <w:rsid w:val="00BB24F6"/>
    <w:rsid w:val="00BB3556"/>
    <w:rsid w:val="00BC0536"/>
    <w:rsid w:val="00BC3807"/>
    <w:rsid w:val="00BF0714"/>
    <w:rsid w:val="00BF14B3"/>
    <w:rsid w:val="00BF7E58"/>
    <w:rsid w:val="00C063EA"/>
    <w:rsid w:val="00C12A06"/>
    <w:rsid w:val="00C15B8A"/>
    <w:rsid w:val="00C22EB5"/>
    <w:rsid w:val="00C26272"/>
    <w:rsid w:val="00C36ADB"/>
    <w:rsid w:val="00C40BFD"/>
    <w:rsid w:val="00C4380E"/>
    <w:rsid w:val="00C45A0D"/>
    <w:rsid w:val="00C534D3"/>
    <w:rsid w:val="00C53E2E"/>
    <w:rsid w:val="00C56475"/>
    <w:rsid w:val="00C56FAA"/>
    <w:rsid w:val="00C66CCD"/>
    <w:rsid w:val="00C67C54"/>
    <w:rsid w:val="00C7544C"/>
    <w:rsid w:val="00C77B8C"/>
    <w:rsid w:val="00C81550"/>
    <w:rsid w:val="00C846FA"/>
    <w:rsid w:val="00C94928"/>
    <w:rsid w:val="00CA683A"/>
    <w:rsid w:val="00CB3031"/>
    <w:rsid w:val="00CB74FD"/>
    <w:rsid w:val="00CB76DA"/>
    <w:rsid w:val="00CB7C14"/>
    <w:rsid w:val="00CC0BC9"/>
    <w:rsid w:val="00CC5248"/>
    <w:rsid w:val="00CD0303"/>
    <w:rsid w:val="00CD4B0B"/>
    <w:rsid w:val="00CD6E00"/>
    <w:rsid w:val="00CD7A9D"/>
    <w:rsid w:val="00CE091E"/>
    <w:rsid w:val="00CE14FE"/>
    <w:rsid w:val="00CE5666"/>
    <w:rsid w:val="00CF3E00"/>
    <w:rsid w:val="00D12F52"/>
    <w:rsid w:val="00D15ADA"/>
    <w:rsid w:val="00D20BFC"/>
    <w:rsid w:val="00D44B66"/>
    <w:rsid w:val="00D54A05"/>
    <w:rsid w:val="00D56CEF"/>
    <w:rsid w:val="00D67ECA"/>
    <w:rsid w:val="00D7214D"/>
    <w:rsid w:val="00D758EA"/>
    <w:rsid w:val="00DC327E"/>
    <w:rsid w:val="00DC7A02"/>
    <w:rsid w:val="00DF2D7F"/>
    <w:rsid w:val="00DF2EB0"/>
    <w:rsid w:val="00DF370F"/>
    <w:rsid w:val="00DF79BF"/>
    <w:rsid w:val="00E11AA1"/>
    <w:rsid w:val="00E12B38"/>
    <w:rsid w:val="00E14A96"/>
    <w:rsid w:val="00E1750C"/>
    <w:rsid w:val="00E25F91"/>
    <w:rsid w:val="00E27497"/>
    <w:rsid w:val="00E27B85"/>
    <w:rsid w:val="00E43499"/>
    <w:rsid w:val="00E44571"/>
    <w:rsid w:val="00E6576B"/>
    <w:rsid w:val="00E6650F"/>
    <w:rsid w:val="00E70FCD"/>
    <w:rsid w:val="00E71D3B"/>
    <w:rsid w:val="00E839FD"/>
    <w:rsid w:val="00E90983"/>
    <w:rsid w:val="00E926BF"/>
    <w:rsid w:val="00E96429"/>
    <w:rsid w:val="00EA325B"/>
    <w:rsid w:val="00EC1A6E"/>
    <w:rsid w:val="00EC4B76"/>
    <w:rsid w:val="00EC69B5"/>
    <w:rsid w:val="00EE33AF"/>
    <w:rsid w:val="00EE3CB1"/>
    <w:rsid w:val="00EE767F"/>
    <w:rsid w:val="00EF19A8"/>
    <w:rsid w:val="00F00153"/>
    <w:rsid w:val="00F003CB"/>
    <w:rsid w:val="00F11F4B"/>
    <w:rsid w:val="00F22019"/>
    <w:rsid w:val="00F225D1"/>
    <w:rsid w:val="00F278A5"/>
    <w:rsid w:val="00F323F0"/>
    <w:rsid w:val="00F32652"/>
    <w:rsid w:val="00F473AD"/>
    <w:rsid w:val="00F54530"/>
    <w:rsid w:val="00F5671D"/>
    <w:rsid w:val="00F57CC7"/>
    <w:rsid w:val="00F57CF2"/>
    <w:rsid w:val="00F57F92"/>
    <w:rsid w:val="00F67BCE"/>
    <w:rsid w:val="00F707F2"/>
    <w:rsid w:val="00F801DD"/>
    <w:rsid w:val="00F90AFF"/>
    <w:rsid w:val="00F90CE4"/>
    <w:rsid w:val="00F9216D"/>
    <w:rsid w:val="00F97253"/>
    <w:rsid w:val="00FA65EA"/>
    <w:rsid w:val="00FB3300"/>
    <w:rsid w:val="00FB4A9B"/>
    <w:rsid w:val="00FB5189"/>
    <w:rsid w:val="00FC09DF"/>
    <w:rsid w:val="00FD00E3"/>
    <w:rsid w:val="00FD4212"/>
    <w:rsid w:val="00FE067E"/>
    <w:rsid w:val="00FE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27"/>
    <w:rPr>
      <w:lang w:val="en-US" w:eastAsia="en-US"/>
    </w:rPr>
  </w:style>
  <w:style w:type="paragraph" w:styleId="1">
    <w:name w:val="heading 1"/>
    <w:basedOn w:val="a0"/>
    <w:next w:val="a"/>
    <w:link w:val="10"/>
    <w:uiPriority w:val="99"/>
    <w:qFormat/>
    <w:rsid w:val="008E6E8F"/>
    <w:pPr>
      <w:keepNext/>
      <w:widowControl w:val="0"/>
      <w:tabs>
        <w:tab w:val="num" w:pos="0"/>
      </w:tabs>
      <w:suppressAutoHyphens/>
      <w:spacing w:before="120" w:after="120"/>
      <w:ind w:left="431" w:hanging="431"/>
      <w:jc w:val="left"/>
      <w:textAlignment w:val="baseline"/>
      <w:outlineLvl w:val="0"/>
    </w:pPr>
    <w:rPr>
      <w:rFonts w:cs="Lohit Hindi"/>
      <w:bCs/>
      <w:i w:val="0"/>
      <w:kern w:val="1"/>
      <w:szCs w:val="28"/>
      <w:lang w:eastAsia="hi-IN" w:bidi="hi-IN"/>
    </w:rPr>
  </w:style>
  <w:style w:type="paragraph" w:styleId="2">
    <w:name w:val="heading 2"/>
    <w:basedOn w:val="a"/>
    <w:next w:val="a"/>
    <w:link w:val="20"/>
    <w:uiPriority w:val="99"/>
    <w:qFormat/>
    <w:rsid w:val="0077731A"/>
    <w:pPr>
      <w:keepNext/>
      <w:widowControl w:val="0"/>
      <w:suppressAutoHyphens/>
      <w:spacing w:before="240" w:after="60" w:line="240" w:lineRule="auto"/>
      <w:textAlignment w:val="baseline"/>
      <w:outlineLvl w:val="1"/>
    </w:pPr>
    <w:rPr>
      <w:rFonts w:ascii="Arial" w:hAnsi="Arial" w:cs="Arial"/>
      <w:b/>
      <w:bCs/>
      <w:i/>
      <w:iCs/>
      <w:kern w:val="1"/>
      <w:sz w:val="28"/>
      <w:szCs w:val="28"/>
      <w:lang w:val="ru-RU"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8E6E8F"/>
    <w:rPr>
      <w:rFonts w:ascii="Times New Roman" w:hAnsi="Times New Roman" w:cs="Lohit Hindi"/>
      <w:b/>
      <w:bCs/>
      <w:kern w:val="1"/>
      <w:sz w:val="28"/>
      <w:szCs w:val="28"/>
      <w:lang w:eastAsia="hi-IN" w:bidi="hi-IN"/>
    </w:rPr>
  </w:style>
  <w:style w:type="character" w:customStyle="1" w:styleId="20">
    <w:name w:val="Заголовок 2 Знак"/>
    <w:basedOn w:val="a1"/>
    <w:link w:val="2"/>
    <w:uiPriority w:val="99"/>
    <w:locked/>
    <w:rsid w:val="0077731A"/>
    <w:rPr>
      <w:rFonts w:ascii="Arial" w:hAnsi="Arial" w:cs="Arial"/>
      <w:b/>
      <w:bCs/>
      <w:i/>
      <w:iCs/>
      <w:kern w:val="1"/>
      <w:sz w:val="28"/>
      <w:szCs w:val="28"/>
      <w:lang w:eastAsia="hi-IN" w:bidi="hi-IN"/>
    </w:rPr>
  </w:style>
  <w:style w:type="paragraph" w:customStyle="1" w:styleId="Textbody">
    <w:name w:val="Text body"/>
    <w:basedOn w:val="a"/>
    <w:uiPriority w:val="99"/>
    <w:rsid w:val="0077731A"/>
    <w:pPr>
      <w:widowControl w:val="0"/>
      <w:suppressAutoHyphens/>
      <w:spacing w:after="0" w:line="240" w:lineRule="auto"/>
      <w:ind w:firstLine="850"/>
      <w:textAlignment w:val="baseline"/>
    </w:pPr>
    <w:rPr>
      <w:rFonts w:ascii="Liberation Serif" w:hAnsi="Liberation Serif" w:cs="Liberation Serif"/>
      <w:kern w:val="1"/>
      <w:sz w:val="24"/>
      <w:szCs w:val="24"/>
      <w:lang w:val="ru-RU" w:eastAsia="hi-IN" w:bidi="hi-IN"/>
    </w:rPr>
  </w:style>
  <w:style w:type="paragraph" w:styleId="a4">
    <w:name w:val="List Paragraph"/>
    <w:basedOn w:val="a"/>
    <w:uiPriority w:val="99"/>
    <w:qFormat/>
    <w:rsid w:val="00082B27"/>
    <w:pPr>
      <w:ind w:left="720"/>
    </w:pPr>
  </w:style>
  <w:style w:type="paragraph" w:styleId="a5">
    <w:name w:val="No Spacing"/>
    <w:uiPriority w:val="99"/>
    <w:qFormat/>
    <w:rsid w:val="00082B27"/>
    <w:pPr>
      <w:spacing w:after="0" w:line="240" w:lineRule="auto"/>
    </w:pPr>
    <w:rPr>
      <w:lang w:val="en-US" w:eastAsia="en-US"/>
    </w:rPr>
  </w:style>
  <w:style w:type="paragraph" w:styleId="a6">
    <w:name w:val="footer"/>
    <w:basedOn w:val="a"/>
    <w:link w:val="a7"/>
    <w:uiPriority w:val="99"/>
    <w:rsid w:val="00082B2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locked/>
    <w:rsid w:val="00082B27"/>
    <w:rPr>
      <w:rFonts w:ascii="Times New Roman" w:hAnsi="Times New Roman" w:cs="Times New Roman"/>
      <w:sz w:val="24"/>
      <w:szCs w:val="24"/>
      <w:lang w:val="en-US" w:eastAsia="ru-RU"/>
    </w:rPr>
  </w:style>
  <w:style w:type="paragraph" w:styleId="a8">
    <w:name w:val="header"/>
    <w:basedOn w:val="a"/>
    <w:link w:val="a9"/>
    <w:uiPriority w:val="99"/>
    <w:rsid w:val="00082B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locked/>
    <w:rsid w:val="00082B27"/>
    <w:rPr>
      <w:rFonts w:ascii="Calibri" w:hAnsi="Calibri" w:cs="Calibri"/>
      <w:lang w:val="en-US"/>
    </w:rPr>
  </w:style>
  <w:style w:type="character" w:styleId="aa">
    <w:name w:val="page number"/>
    <w:basedOn w:val="a1"/>
    <w:uiPriority w:val="99"/>
    <w:rsid w:val="00082B27"/>
    <w:rPr>
      <w:rFonts w:cs="Times New Roman"/>
    </w:rPr>
  </w:style>
  <w:style w:type="paragraph" w:customStyle="1" w:styleId="11">
    <w:name w:val="Текст1"/>
    <w:basedOn w:val="a"/>
    <w:uiPriority w:val="99"/>
    <w:rsid w:val="00082B27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rsid w:val="00082B27"/>
    <w:pPr>
      <w:spacing w:after="0" w:line="240" w:lineRule="auto"/>
      <w:ind w:left="5216"/>
    </w:pPr>
    <w:rPr>
      <w:rFonts w:ascii="Tahoma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082B27"/>
    <w:rPr>
      <w:rFonts w:ascii="Tahoma" w:hAnsi="Tahoma" w:cs="Tahoma"/>
      <w:sz w:val="16"/>
      <w:szCs w:val="16"/>
    </w:rPr>
  </w:style>
  <w:style w:type="paragraph" w:styleId="a0">
    <w:name w:val="Title"/>
    <w:basedOn w:val="a"/>
    <w:link w:val="ad"/>
    <w:uiPriority w:val="99"/>
    <w:qFormat/>
    <w:rsid w:val="00082B27"/>
    <w:pPr>
      <w:spacing w:after="0" w:line="240" w:lineRule="auto"/>
      <w:jc w:val="center"/>
    </w:pPr>
    <w:rPr>
      <w:rFonts w:ascii="Times New Roman" w:hAnsi="Times New Roman" w:cs="Times New Roman"/>
      <w:b/>
      <w:i/>
      <w:sz w:val="28"/>
      <w:szCs w:val="20"/>
      <w:lang w:val="ru-RU" w:eastAsia="ru-RU"/>
    </w:rPr>
  </w:style>
  <w:style w:type="character" w:customStyle="1" w:styleId="ad">
    <w:name w:val="Название Знак"/>
    <w:basedOn w:val="a1"/>
    <w:link w:val="a0"/>
    <w:uiPriority w:val="99"/>
    <w:locked/>
    <w:rsid w:val="00082B27"/>
    <w:rPr>
      <w:rFonts w:ascii="Times New Roman" w:hAnsi="Times New Roman" w:cs="Times New Roman"/>
      <w:b/>
      <w:i/>
      <w:sz w:val="20"/>
      <w:szCs w:val="20"/>
      <w:lang w:eastAsia="ru-RU"/>
    </w:rPr>
  </w:style>
  <w:style w:type="table" w:styleId="ae">
    <w:name w:val="Table Grid"/>
    <w:basedOn w:val="a2"/>
    <w:uiPriority w:val="99"/>
    <w:rsid w:val="00657D9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uiPriority w:val="99"/>
    <w:rsid w:val="0077731A"/>
    <w:pPr>
      <w:widowControl w:val="0"/>
      <w:suppressLineNumbers/>
      <w:suppressAutoHyphens/>
      <w:spacing w:after="0" w:line="240" w:lineRule="auto"/>
      <w:textAlignment w:val="baseline"/>
    </w:pPr>
    <w:rPr>
      <w:rFonts w:ascii="Liberation Serif" w:hAnsi="Liberation Serif" w:cs="Liberation Serif"/>
      <w:kern w:val="1"/>
      <w:sz w:val="24"/>
      <w:szCs w:val="24"/>
      <w:lang w:val="ru-RU" w:eastAsia="hi-IN" w:bidi="hi-IN"/>
    </w:rPr>
  </w:style>
  <w:style w:type="character" w:customStyle="1" w:styleId="st">
    <w:name w:val="st"/>
    <w:basedOn w:val="a1"/>
    <w:uiPriority w:val="99"/>
    <w:rsid w:val="0018357B"/>
    <w:rPr>
      <w:rFonts w:cs="Times New Roman"/>
    </w:rPr>
  </w:style>
  <w:style w:type="paragraph" w:styleId="af">
    <w:name w:val="Subtitle"/>
    <w:basedOn w:val="a"/>
    <w:next w:val="a"/>
    <w:link w:val="af0"/>
    <w:uiPriority w:val="11"/>
    <w:qFormat/>
    <w:locked/>
    <w:rsid w:val="00E14A96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af0">
    <w:name w:val="Подзаголовок Знак"/>
    <w:basedOn w:val="a1"/>
    <w:link w:val="af"/>
    <w:uiPriority w:val="11"/>
    <w:locked/>
    <w:rsid w:val="00E14A96"/>
    <w:rPr>
      <w:rFonts w:asciiTheme="majorHAnsi" w:eastAsiaTheme="majorEastAsia" w:hAnsiTheme="majorHAnsi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27"/>
    <w:rPr>
      <w:lang w:val="en-US" w:eastAsia="en-US"/>
    </w:rPr>
  </w:style>
  <w:style w:type="paragraph" w:styleId="1">
    <w:name w:val="heading 1"/>
    <w:basedOn w:val="a0"/>
    <w:next w:val="a"/>
    <w:link w:val="10"/>
    <w:uiPriority w:val="99"/>
    <w:qFormat/>
    <w:rsid w:val="008E6E8F"/>
    <w:pPr>
      <w:keepNext/>
      <w:widowControl w:val="0"/>
      <w:tabs>
        <w:tab w:val="num" w:pos="0"/>
      </w:tabs>
      <w:suppressAutoHyphens/>
      <w:spacing w:before="120" w:after="120"/>
      <w:ind w:left="431" w:hanging="431"/>
      <w:jc w:val="left"/>
      <w:textAlignment w:val="baseline"/>
      <w:outlineLvl w:val="0"/>
    </w:pPr>
    <w:rPr>
      <w:rFonts w:cs="Lohit Hindi"/>
      <w:bCs/>
      <w:i w:val="0"/>
      <w:kern w:val="1"/>
      <w:szCs w:val="28"/>
      <w:lang w:eastAsia="hi-IN" w:bidi="hi-IN"/>
    </w:rPr>
  </w:style>
  <w:style w:type="paragraph" w:styleId="2">
    <w:name w:val="heading 2"/>
    <w:basedOn w:val="a"/>
    <w:next w:val="a"/>
    <w:link w:val="20"/>
    <w:uiPriority w:val="99"/>
    <w:qFormat/>
    <w:rsid w:val="0077731A"/>
    <w:pPr>
      <w:keepNext/>
      <w:widowControl w:val="0"/>
      <w:suppressAutoHyphens/>
      <w:spacing w:before="240" w:after="60" w:line="240" w:lineRule="auto"/>
      <w:textAlignment w:val="baseline"/>
      <w:outlineLvl w:val="1"/>
    </w:pPr>
    <w:rPr>
      <w:rFonts w:ascii="Arial" w:hAnsi="Arial" w:cs="Arial"/>
      <w:b/>
      <w:bCs/>
      <w:i/>
      <w:iCs/>
      <w:kern w:val="1"/>
      <w:sz w:val="28"/>
      <w:szCs w:val="28"/>
      <w:lang w:val="ru-RU"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8E6E8F"/>
    <w:rPr>
      <w:rFonts w:ascii="Times New Roman" w:hAnsi="Times New Roman" w:cs="Lohit Hindi"/>
      <w:b/>
      <w:bCs/>
      <w:kern w:val="1"/>
      <w:sz w:val="28"/>
      <w:szCs w:val="28"/>
      <w:lang w:eastAsia="hi-IN" w:bidi="hi-IN"/>
    </w:rPr>
  </w:style>
  <w:style w:type="character" w:customStyle="1" w:styleId="20">
    <w:name w:val="Заголовок 2 Знак"/>
    <w:basedOn w:val="a1"/>
    <w:link w:val="2"/>
    <w:uiPriority w:val="99"/>
    <w:locked/>
    <w:rsid w:val="0077731A"/>
    <w:rPr>
      <w:rFonts w:ascii="Arial" w:hAnsi="Arial" w:cs="Arial"/>
      <w:b/>
      <w:bCs/>
      <w:i/>
      <w:iCs/>
      <w:kern w:val="1"/>
      <w:sz w:val="28"/>
      <w:szCs w:val="28"/>
      <w:lang w:eastAsia="hi-IN" w:bidi="hi-IN"/>
    </w:rPr>
  </w:style>
  <w:style w:type="paragraph" w:customStyle="1" w:styleId="Textbody">
    <w:name w:val="Text body"/>
    <w:basedOn w:val="a"/>
    <w:uiPriority w:val="99"/>
    <w:rsid w:val="0077731A"/>
    <w:pPr>
      <w:widowControl w:val="0"/>
      <w:suppressAutoHyphens/>
      <w:spacing w:after="0" w:line="240" w:lineRule="auto"/>
      <w:ind w:firstLine="850"/>
      <w:textAlignment w:val="baseline"/>
    </w:pPr>
    <w:rPr>
      <w:rFonts w:ascii="Liberation Serif" w:hAnsi="Liberation Serif" w:cs="Liberation Serif"/>
      <w:kern w:val="1"/>
      <w:sz w:val="24"/>
      <w:szCs w:val="24"/>
      <w:lang w:val="ru-RU" w:eastAsia="hi-IN" w:bidi="hi-IN"/>
    </w:rPr>
  </w:style>
  <w:style w:type="paragraph" w:styleId="a4">
    <w:name w:val="List Paragraph"/>
    <w:basedOn w:val="a"/>
    <w:uiPriority w:val="99"/>
    <w:qFormat/>
    <w:rsid w:val="00082B27"/>
    <w:pPr>
      <w:ind w:left="720"/>
    </w:pPr>
  </w:style>
  <w:style w:type="paragraph" w:styleId="a5">
    <w:name w:val="No Spacing"/>
    <w:uiPriority w:val="99"/>
    <w:qFormat/>
    <w:rsid w:val="00082B27"/>
    <w:pPr>
      <w:spacing w:after="0" w:line="240" w:lineRule="auto"/>
    </w:pPr>
    <w:rPr>
      <w:lang w:val="en-US" w:eastAsia="en-US"/>
    </w:rPr>
  </w:style>
  <w:style w:type="paragraph" w:styleId="a6">
    <w:name w:val="footer"/>
    <w:basedOn w:val="a"/>
    <w:link w:val="a7"/>
    <w:uiPriority w:val="99"/>
    <w:rsid w:val="00082B2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locked/>
    <w:rsid w:val="00082B27"/>
    <w:rPr>
      <w:rFonts w:ascii="Times New Roman" w:hAnsi="Times New Roman" w:cs="Times New Roman"/>
      <w:sz w:val="24"/>
      <w:szCs w:val="24"/>
      <w:lang w:val="en-US" w:eastAsia="ru-RU"/>
    </w:rPr>
  </w:style>
  <w:style w:type="paragraph" w:styleId="a8">
    <w:name w:val="header"/>
    <w:basedOn w:val="a"/>
    <w:link w:val="a9"/>
    <w:uiPriority w:val="99"/>
    <w:rsid w:val="00082B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locked/>
    <w:rsid w:val="00082B27"/>
    <w:rPr>
      <w:rFonts w:ascii="Calibri" w:hAnsi="Calibri" w:cs="Calibri"/>
      <w:lang w:val="en-US"/>
    </w:rPr>
  </w:style>
  <w:style w:type="character" w:styleId="aa">
    <w:name w:val="page number"/>
    <w:basedOn w:val="a1"/>
    <w:uiPriority w:val="99"/>
    <w:rsid w:val="00082B27"/>
    <w:rPr>
      <w:rFonts w:cs="Times New Roman"/>
    </w:rPr>
  </w:style>
  <w:style w:type="paragraph" w:customStyle="1" w:styleId="11">
    <w:name w:val="Текст1"/>
    <w:basedOn w:val="a"/>
    <w:uiPriority w:val="99"/>
    <w:rsid w:val="00082B27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rsid w:val="00082B27"/>
    <w:pPr>
      <w:spacing w:after="0" w:line="240" w:lineRule="auto"/>
      <w:ind w:left="5216"/>
    </w:pPr>
    <w:rPr>
      <w:rFonts w:ascii="Tahoma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082B27"/>
    <w:rPr>
      <w:rFonts w:ascii="Tahoma" w:hAnsi="Tahoma" w:cs="Tahoma"/>
      <w:sz w:val="16"/>
      <w:szCs w:val="16"/>
    </w:rPr>
  </w:style>
  <w:style w:type="paragraph" w:styleId="a0">
    <w:name w:val="Title"/>
    <w:basedOn w:val="a"/>
    <w:link w:val="ad"/>
    <w:uiPriority w:val="99"/>
    <w:qFormat/>
    <w:rsid w:val="00082B27"/>
    <w:pPr>
      <w:spacing w:after="0" w:line="240" w:lineRule="auto"/>
      <w:jc w:val="center"/>
    </w:pPr>
    <w:rPr>
      <w:rFonts w:ascii="Times New Roman" w:hAnsi="Times New Roman" w:cs="Times New Roman"/>
      <w:b/>
      <w:i/>
      <w:sz w:val="28"/>
      <w:szCs w:val="20"/>
      <w:lang w:val="ru-RU" w:eastAsia="ru-RU"/>
    </w:rPr>
  </w:style>
  <w:style w:type="character" w:customStyle="1" w:styleId="ad">
    <w:name w:val="Название Знак"/>
    <w:basedOn w:val="a1"/>
    <w:link w:val="a0"/>
    <w:uiPriority w:val="99"/>
    <w:locked/>
    <w:rsid w:val="00082B27"/>
    <w:rPr>
      <w:rFonts w:ascii="Times New Roman" w:hAnsi="Times New Roman" w:cs="Times New Roman"/>
      <w:b/>
      <w:i/>
      <w:sz w:val="20"/>
      <w:szCs w:val="20"/>
      <w:lang w:eastAsia="ru-RU"/>
    </w:rPr>
  </w:style>
  <w:style w:type="table" w:styleId="ae">
    <w:name w:val="Table Grid"/>
    <w:basedOn w:val="a2"/>
    <w:uiPriority w:val="99"/>
    <w:rsid w:val="00657D9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uiPriority w:val="99"/>
    <w:rsid w:val="0077731A"/>
    <w:pPr>
      <w:widowControl w:val="0"/>
      <w:suppressLineNumbers/>
      <w:suppressAutoHyphens/>
      <w:spacing w:after="0" w:line="240" w:lineRule="auto"/>
      <w:textAlignment w:val="baseline"/>
    </w:pPr>
    <w:rPr>
      <w:rFonts w:ascii="Liberation Serif" w:hAnsi="Liberation Serif" w:cs="Liberation Serif"/>
      <w:kern w:val="1"/>
      <w:sz w:val="24"/>
      <w:szCs w:val="24"/>
      <w:lang w:val="ru-RU" w:eastAsia="hi-IN" w:bidi="hi-IN"/>
    </w:rPr>
  </w:style>
  <w:style w:type="character" w:customStyle="1" w:styleId="st">
    <w:name w:val="st"/>
    <w:basedOn w:val="a1"/>
    <w:uiPriority w:val="99"/>
    <w:rsid w:val="0018357B"/>
    <w:rPr>
      <w:rFonts w:cs="Times New Roman"/>
    </w:rPr>
  </w:style>
  <w:style w:type="paragraph" w:styleId="af">
    <w:name w:val="Subtitle"/>
    <w:basedOn w:val="a"/>
    <w:next w:val="a"/>
    <w:link w:val="af0"/>
    <w:uiPriority w:val="11"/>
    <w:qFormat/>
    <w:locked/>
    <w:rsid w:val="00E14A96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af0">
    <w:name w:val="Подзаголовок Знак"/>
    <w:basedOn w:val="a1"/>
    <w:link w:val="af"/>
    <w:uiPriority w:val="11"/>
    <w:locked/>
    <w:rsid w:val="00E14A96"/>
    <w:rPr>
      <w:rFonts w:asciiTheme="majorHAnsi" w:eastAsiaTheme="majorEastAsia" w:hAnsiTheme="majorHAnsi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1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2DEE0F-0AC7-4B0D-8C8B-9B7AF6245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25</Pages>
  <Words>4895</Words>
  <Characters>27903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Microsoft</Company>
  <LinksUpToDate>false</LinksUpToDate>
  <CharactersWithSpaces>32733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dc:creator>Admin</dc:creator>
  <cp:lastModifiedBy>user</cp:lastModifiedBy>
  <cp:revision>62</cp:revision>
  <cp:lastPrinted>2012-10-19T09:42:00Z</cp:lastPrinted>
  <dcterms:created xsi:type="dcterms:W3CDTF">2014-05-26T18:26:00Z</dcterms:created>
  <dcterms:modified xsi:type="dcterms:W3CDTF">2019-10-31T12:06:00Z</dcterms:modified>
</cp:coreProperties>
</file>